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5A19DAD" w14:textId="77777777" w:rsidR="006A3F54" w:rsidRPr="00A60032" w:rsidRDefault="006A3F54" w:rsidP="006A3F54">
      <w:pPr>
        <w:rPr>
          <w:rFonts w:ascii="Arial" w:hAnsi="Arial" w:cs="Arial"/>
          <w:lang w:val="sl-SI"/>
        </w:rPr>
      </w:pPr>
      <w:r w:rsidRPr="00A60032">
        <w:rPr>
          <w:rFonts w:ascii="Arial" w:hAnsi="Arial" w:cs="Arial"/>
          <w:lang w:val="sl-SI"/>
        </w:rPr>
        <w:t xml:space="preserve">Predmet naročila:  </w:t>
      </w:r>
    </w:p>
    <w:p w14:paraId="742AA9FF" w14:textId="77777777" w:rsidR="006A3F54" w:rsidRDefault="006A3F54" w:rsidP="006A3F54">
      <w:pPr>
        <w:rPr>
          <w:rFonts w:ascii="Arial" w:hAnsi="Arial" w:cs="Arial"/>
          <w:b/>
          <w:bCs/>
          <w:lang w:val="sl-SI"/>
        </w:rPr>
      </w:pPr>
      <w:r w:rsidRPr="00A60032">
        <w:rPr>
          <w:rFonts w:ascii="Arial" w:hAnsi="Arial" w:cs="Arial"/>
          <w:b/>
          <w:bCs/>
          <w:lang w:val="sl-SI"/>
        </w:rPr>
        <w:t>IZGRADNJA NOVEGA INFORMACIJSKEGA SISTEMA »SISTEM TOŽILSKI VPISNIKI«</w:t>
      </w:r>
    </w:p>
    <w:p w14:paraId="23C885AA" w14:textId="77777777" w:rsidR="006A3F54" w:rsidRDefault="006A3F54" w:rsidP="006A3F54">
      <w:pPr>
        <w:rPr>
          <w:rFonts w:ascii="Arial" w:hAnsi="Arial" w:cs="Arial"/>
          <w:b/>
          <w:bCs/>
          <w:lang w:val="sl-SI"/>
        </w:rPr>
      </w:pPr>
    </w:p>
    <w:p w14:paraId="5EBC7F22" w14:textId="590725BC" w:rsidR="006A3F54" w:rsidRPr="00A60032" w:rsidRDefault="006A3F54" w:rsidP="006A3F54">
      <w:pPr>
        <w:rPr>
          <w:rFonts w:ascii="Arial" w:hAnsi="Arial" w:cs="Arial"/>
          <w:lang w:val="sl-SI"/>
        </w:rPr>
      </w:pPr>
      <w:r w:rsidRPr="00A60032">
        <w:rPr>
          <w:rFonts w:ascii="Arial" w:hAnsi="Arial" w:cs="Arial"/>
          <w:lang w:val="sl-SI"/>
        </w:rPr>
        <w:t xml:space="preserve">Naročnikova oznaka: </w:t>
      </w:r>
      <w:r w:rsidRPr="00A60032">
        <w:rPr>
          <w:rFonts w:ascii="Arial" w:hAnsi="Arial" w:cs="Arial"/>
          <w:b/>
          <w:lang w:val="sl-SI"/>
        </w:rPr>
        <w:t>4300-</w:t>
      </w:r>
      <w:r w:rsidR="00CD452C">
        <w:rPr>
          <w:rFonts w:ascii="Arial" w:hAnsi="Arial" w:cs="Arial"/>
          <w:b/>
          <w:lang w:val="sl-SI"/>
        </w:rPr>
        <w:t>9</w:t>
      </w:r>
      <w:r w:rsidRPr="00A60032">
        <w:rPr>
          <w:rFonts w:ascii="Arial" w:hAnsi="Arial" w:cs="Arial"/>
          <w:b/>
          <w:lang w:val="sl-SI"/>
        </w:rPr>
        <w:t>/2021</w:t>
      </w:r>
    </w:p>
    <w:p w14:paraId="51B852EF" w14:textId="77777777" w:rsidR="00146FEA" w:rsidRDefault="00146FEA" w:rsidP="00477F57">
      <w:pPr>
        <w:spacing w:line="260" w:lineRule="exact"/>
        <w:rPr>
          <w:rFonts w:ascii="Arial" w:hAnsi="Arial" w:cs="Arial"/>
          <w:b/>
          <w:bCs/>
          <w:lang w:val="sl-SI"/>
        </w:rPr>
      </w:pPr>
    </w:p>
    <w:p w14:paraId="2CE6B261" w14:textId="77777777" w:rsidR="00477F57" w:rsidRPr="00477F57" w:rsidRDefault="00477F57" w:rsidP="00477F57">
      <w:pPr>
        <w:spacing w:line="260" w:lineRule="exact"/>
        <w:rPr>
          <w:rFonts w:ascii="Arial" w:hAnsi="Arial" w:cs="Arial"/>
          <w:b/>
          <w:bCs/>
          <w:lang w:val="sl-SI"/>
        </w:rPr>
      </w:pPr>
    </w:p>
    <w:p w14:paraId="0DC424DF" w14:textId="77777777" w:rsidR="00D72B20" w:rsidRPr="002A2ADA" w:rsidRDefault="00D72B20" w:rsidP="00D72B20">
      <w:pPr>
        <w:jc w:val="center"/>
        <w:rPr>
          <w:rFonts w:ascii="Arial" w:hAnsi="Arial" w:cs="Arial"/>
          <w:b/>
          <w:lang w:val="sl-SI" w:eastAsia="sl-SI"/>
        </w:rPr>
      </w:pPr>
      <w:r w:rsidRPr="002A2ADA">
        <w:rPr>
          <w:rFonts w:ascii="Arial" w:hAnsi="Arial" w:cs="Arial"/>
          <w:b/>
          <w:lang w:val="sl-SI"/>
        </w:rPr>
        <w:t>KAD</w:t>
      </w:r>
      <w:r w:rsidR="00E3306D">
        <w:rPr>
          <w:rFonts w:ascii="Arial" w:hAnsi="Arial" w:cs="Arial"/>
          <w:b/>
          <w:lang w:val="sl-SI"/>
        </w:rPr>
        <w:t>ER</w:t>
      </w:r>
    </w:p>
    <w:p w14:paraId="38C7437F" w14:textId="77777777" w:rsidR="00D72B20" w:rsidRPr="002A2ADA" w:rsidRDefault="00D72B20" w:rsidP="00D72B20">
      <w:pPr>
        <w:rPr>
          <w:rFonts w:ascii="Arial" w:hAnsi="Arial" w:cs="Arial"/>
          <w:lang w:val="sl-SI"/>
        </w:rPr>
      </w:pPr>
    </w:p>
    <w:p w14:paraId="4F7539B9" w14:textId="3A47644B" w:rsidR="00D72B20" w:rsidRDefault="004A7F99" w:rsidP="00D72B20">
      <w:pPr>
        <w:rPr>
          <w:rFonts w:ascii="Arial" w:hAnsi="Arial" w:cs="Arial"/>
          <w:lang w:val="sl-SI"/>
        </w:rPr>
      </w:pPr>
      <w:r>
        <w:rPr>
          <w:rFonts w:ascii="Arial" w:hAnsi="Arial" w:cs="Arial"/>
          <w:lang w:val="sl-SI"/>
        </w:rPr>
        <w:t>Za izvajanje predmetnega javnega naročila prijavljamo naslednji kader s spodaj navedenimi referencami</w:t>
      </w:r>
      <w:r w:rsidR="00D72B20" w:rsidRPr="002A2ADA">
        <w:rPr>
          <w:rFonts w:ascii="Arial" w:hAnsi="Arial" w:cs="Arial"/>
          <w:lang w:val="sl-SI"/>
        </w:rPr>
        <w:t>:</w:t>
      </w:r>
    </w:p>
    <w:p w14:paraId="5FDF6517" w14:textId="18360703" w:rsidR="006260D8" w:rsidRDefault="006260D8" w:rsidP="00D72B20">
      <w:pPr>
        <w:rPr>
          <w:rFonts w:ascii="Arial" w:hAnsi="Arial" w:cs="Arial"/>
          <w:lang w:val="sl-SI"/>
        </w:rPr>
      </w:pPr>
    </w:p>
    <w:p w14:paraId="6BB7C7E4" w14:textId="539321C8" w:rsidR="006260D8" w:rsidRDefault="006260D8" w:rsidP="00D72B20">
      <w:pPr>
        <w:rPr>
          <w:rFonts w:ascii="Arial" w:hAnsi="Arial" w:cs="Arial"/>
          <w:b/>
          <w:bCs/>
          <w:lang w:val="sl-SI"/>
        </w:rPr>
      </w:pPr>
      <w:r w:rsidRPr="006260D8">
        <w:rPr>
          <w:rFonts w:ascii="Arial" w:hAnsi="Arial" w:cs="Arial"/>
          <w:b/>
          <w:bCs/>
          <w:lang w:val="sl-SI"/>
        </w:rPr>
        <w:t>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0398C" w:rsidRPr="0092722C" w14:paraId="6E334D50" w14:textId="77777777" w:rsidTr="005A7A19">
        <w:tc>
          <w:tcPr>
            <w:tcW w:w="5274" w:type="dxa"/>
            <w:shd w:val="clear" w:color="auto" w:fill="F2F2F2"/>
            <w:vAlign w:val="center"/>
          </w:tcPr>
          <w:p w14:paraId="1DD5258F" w14:textId="77777777" w:rsidR="0090398C" w:rsidRPr="0092722C" w:rsidRDefault="0090398C"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150EA742" w14:textId="77777777" w:rsidR="0090398C" w:rsidRPr="00426387" w:rsidRDefault="0090398C" w:rsidP="005A7A19">
            <w:pPr>
              <w:spacing w:before="120"/>
              <w:rPr>
                <w:rFonts w:ascii="Arial" w:hAnsi="Arial" w:cs="Arial"/>
                <w:b/>
                <w:bCs/>
                <w:lang w:val="sl-SI"/>
              </w:rPr>
            </w:pPr>
            <w:r w:rsidRPr="00426387">
              <w:rPr>
                <w:rFonts w:ascii="Arial" w:hAnsi="Arial" w:cs="Arial"/>
                <w:b/>
                <w:bCs/>
                <w:lang w:val="sl-SI"/>
              </w:rPr>
              <w:t>VODJA PROJEKTA</w:t>
            </w:r>
          </w:p>
        </w:tc>
      </w:tr>
      <w:tr w:rsidR="0090398C" w:rsidRPr="0092722C" w14:paraId="1CF07524" w14:textId="77777777" w:rsidTr="005A7A19">
        <w:tc>
          <w:tcPr>
            <w:tcW w:w="5274" w:type="dxa"/>
            <w:shd w:val="clear" w:color="auto" w:fill="F2F2F2"/>
            <w:vAlign w:val="center"/>
          </w:tcPr>
          <w:p w14:paraId="4129FB0F" w14:textId="77777777" w:rsidR="0090398C" w:rsidRPr="0092722C" w:rsidRDefault="0090398C"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0291582D"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0398C" w:rsidRPr="006E6C70" w14:paraId="0E5E9E1D" w14:textId="77777777" w:rsidTr="005A7A19">
        <w:tc>
          <w:tcPr>
            <w:tcW w:w="5274" w:type="dxa"/>
            <w:shd w:val="clear" w:color="auto" w:fill="F2F2F2"/>
            <w:vAlign w:val="center"/>
          </w:tcPr>
          <w:p w14:paraId="4FCAA1CC" w14:textId="524C35CA" w:rsidR="0090398C" w:rsidRPr="003840EB" w:rsidRDefault="0090398C"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51C0B19"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FE28B68"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610B0000"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E0BFD80"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4BEAEBA3" w14:textId="2D092138" w:rsidR="009528AB" w:rsidRPr="003840EB" w:rsidRDefault="00274085" w:rsidP="00274085">
            <w:pPr>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0398C" w:rsidRPr="0092722C" w14:paraId="00076B76" w14:textId="77777777" w:rsidTr="005A7A19">
        <w:tc>
          <w:tcPr>
            <w:tcW w:w="9243" w:type="dxa"/>
            <w:gridSpan w:val="2"/>
            <w:shd w:val="clear" w:color="auto" w:fill="F2F2F2"/>
            <w:vAlign w:val="center"/>
          </w:tcPr>
          <w:p w14:paraId="5EE48677" w14:textId="42D18C6B" w:rsidR="0090398C" w:rsidRPr="002D3459" w:rsidRDefault="0090398C" w:rsidP="005A7A19">
            <w:pPr>
              <w:spacing w:before="120"/>
              <w:rPr>
                <w:rFonts w:ascii="Arial" w:hAnsi="Arial" w:cs="Arial"/>
                <w:b/>
                <w:bCs/>
                <w:lang w:val="sl-SI" w:eastAsia="sl-SI"/>
              </w:rPr>
            </w:pPr>
            <w:r w:rsidRPr="002D3459">
              <w:rPr>
                <w:rFonts w:ascii="Arial" w:hAnsi="Arial" w:cs="Arial"/>
                <w:b/>
                <w:bCs/>
                <w:lang w:val="sl-SI" w:eastAsia="sl-SI"/>
              </w:rPr>
              <w:t>POGOJ</w:t>
            </w:r>
            <w:r w:rsidR="003840EB">
              <w:rPr>
                <w:rFonts w:ascii="Arial" w:hAnsi="Arial" w:cs="Arial"/>
                <w:b/>
                <w:bCs/>
                <w:lang w:val="sl-SI" w:eastAsia="sl-SI"/>
              </w:rPr>
              <w:t>I</w:t>
            </w:r>
            <w:r w:rsidRPr="002D3459">
              <w:rPr>
                <w:rFonts w:ascii="Arial" w:hAnsi="Arial" w:cs="Arial"/>
                <w:b/>
                <w:bCs/>
                <w:lang w:val="sl-SI" w:eastAsia="sl-SI"/>
              </w:rPr>
              <w:t xml:space="preserve"> ZA SODELOVANJE:</w:t>
            </w:r>
          </w:p>
        </w:tc>
      </w:tr>
      <w:tr w:rsidR="007C0E47" w:rsidRPr="007C0E47" w14:paraId="4EDC86C4" w14:textId="77777777" w:rsidTr="005A7A19">
        <w:tc>
          <w:tcPr>
            <w:tcW w:w="5274" w:type="dxa"/>
            <w:shd w:val="clear" w:color="auto" w:fill="F2F2F2"/>
            <w:vAlign w:val="center"/>
          </w:tcPr>
          <w:p w14:paraId="39EDF877" w14:textId="77777777" w:rsidR="007C0E47" w:rsidRPr="00BD3717" w:rsidRDefault="007C0E47" w:rsidP="007C0E47">
            <w:pPr>
              <w:jc w:val="left"/>
              <w:rPr>
                <w:rFonts w:ascii="Arial" w:hAnsi="Arial" w:cs="Arial"/>
                <w:i/>
                <w:lang w:val="sl-SI"/>
              </w:rPr>
            </w:pPr>
          </w:p>
          <w:p w14:paraId="7961B47C" w14:textId="036C8E84" w:rsidR="007C0E47" w:rsidRPr="00BD3717" w:rsidRDefault="007C0E47" w:rsidP="007C0E47">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w:t>
            </w:r>
            <w:r w:rsidR="005A7A19">
              <w:rPr>
                <w:rFonts w:ascii="Arial" w:hAnsi="Arial" w:cs="Arial"/>
                <w:i/>
                <w:lang w:val="sl-SI"/>
              </w:rPr>
              <w:t>/nadgradnjah</w:t>
            </w:r>
            <w:r w:rsidRPr="00BD3717">
              <w:rPr>
                <w:rFonts w:ascii="Arial" w:hAnsi="Arial" w:cs="Arial"/>
                <w:i/>
                <w:lang w:val="sl-SI"/>
              </w:rPr>
              <w:t xml:space="preserve"> </w:t>
            </w:r>
            <w:r>
              <w:rPr>
                <w:rFonts w:ascii="Arial" w:hAnsi="Arial" w:cs="Arial"/>
                <w:i/>
                <w:lang w:val="sl-SI"/>
              </w:rPr>
              <w:t>in</w:t>
            </w:r>
            <w:r w:rsidRPr="00BD3717">
              <w:rPr>
                <w:rFonts w:ascii="Arial" w:hAnsi="Arial" w:cs="Arial"/>
                <w:i/>
                <w:lang w:val="sl-SI"/>
              </w:rPr>
              <w:t xml:space="preserve"> vzdrževanj</w:t>
            </w:r>
            <w:r>
              <w:rPr>
                <w:rFonts w:ascii="Arial" w:hAnsi="Arial" w:cs="Arial"/>
                <w:i/>
                <w:lang w:val="sl-SI"/>
              </w:rPr>
              <w:t>u</w:t>
            </w:r>
            <w:r w:rsidRPr="00BD3717">
              <w:rPr>
                <w:rFonts w:ascii="Arial" w:hAnsi="Arial" w:cs="Arial"/>
                <w:i/>
                <w:lang w:val="sl-SI"/>
              </w:rPr>
              <w:t xml:space="preserve"> </w:t>
            </w:r>
            <w:r w:rsidRPr="005A7A19">
              <w:rPr>
                <w:rFonts w:ascii="Arial" w:hAnsi="Arial" w:cs="Arial"/>
                <w:i/>
                <w:u w:val="single"/>
                <w:lang w:val="sl-SI"/>
              </w:rPr>
              <w:t>kompleksnih</w:t>
            </w:r>
            <w:r w:rsidR="005A7A19">
              <w:rPr>
                <w:rStyle w:val="Sprotnaopomba-sklic"/>
                <w:rFonts w:ascii="Arial" w:hAnsi="Arial" w:cs="Arial"/>
                <w:i/>
                <w:u w:val="single"/>
                <w:lang w:val="sl-SI"/>
              </w:rPr>
              <w:footnoteReference w:id="1"/>
            </w:r>
            <w:r w:rsidRPr="00BD3717">
              <w:rPr>
                <w:rFonts w:ascii="Arial" w:hAnsi="Arial" w:cs="Arial"/>
                <w:i/>
                <w:lang w:val="sl-SI"/>
              </w:rPr>
              <w:t xml:space="preserve"> informacijskih sistemov:</w:t>
            </w:r>
          </w:p>
          <w:p w14:paraId="1A2096B2" w14:textId="7492AC6E" w:rsidR="007C0E47" w:rsidRDefault="007C0E47" w:rsidP="007C0E47">
            <w:pPr>
              <w:jc w:val="left"/>
              <w:rPr>
                <w:rFonts w:ascii="Arial" w:hAnsi="Arial" w:cs="Arial"/>
                <w:i/>
                <w:lang w:val="sl-SI"/>
              </w:rPr>
            </w:pPr>
          </w:p>
        </w:tc>
        <w:tc>
          <w:tcPr>
            <w:tcW w:w="3969" w:type="dxa"/>
            <w:shd w:val="clear" w:color="auto" w:fill="auto"/>
          </w:tcPr>
          <w:p w14:paraId="5FC98F45" w14:textId="4A4946F1"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Vsaj 5 let:</w:t>
            </w:r>
          </w:p>
          <w:p w14:paraId="6F41EAE0" w14:textId="528A3C68" w:rsidR="007C0E47" w:rsidRPr="0092722C" w:rsidRDefault="007C0E47" w:rsidP="007C0E47">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C0E47" w:rsidRPr="007C0E47" w14:paraId="33797D7D" w14:textId="77777777" w:rsidTr="005A7A19">
        <w:tc>
          <w:tcPr>
            <w:tcW w:w="5274" w:type="dxa"/>
            <w:shd w:val="clear" w:color="auto" w:fill="F2F2F2"/>
          </w:tcPr>
          <w:p w14:paraId="577FBA30" w14:textId="1A9BDC6A" w:rsidR="007C0E47" w:rsidRPr="00BD3717" w:rsidRDefault="007C0E47" w:rsidP="007C0E47">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A16B062" w14:textId="00C4D7EA" w:rsidR="007C0E47" w:rsidRPr="00BD3717" w:rsidRDefault="007C0E47" w:rsidP="007C0E47">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C0E47" w:rsidRPr="007C0E47" w14:paraId="3B609292" w14:textId="77777777" w:rsidTr="005A7A19">
        <w:tc>
          <w:tcPr>
            <w:tcW w:w="5274" w:type="dxa"/>
            <w:shd w:val="clear" w:color="auto" w:fill="F2F2F2"/>
            <w:vAlign w:val="center"/>
          </w:tcPr>
          <w:p w14:paraId="54A8CDC1" w14:textId="578F4E2F" w:rsidR="007C0E47" w:rsidRPr="00BD3717" w:rsidRDefault="007C0E47" w:rsidP="007C0E47">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9851F7" w14:textId="77777777" w:rsidR="007C0E47" w:rsidRPr="00BD3717" w:rsidRDefault="007C0E47" w:rsidP="007C0E47">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58D404E" w14:textId="77777777" w:rsidR="007C0E47" w:rsidRPr="00BD3717" w:rsidRDefault="007C0E47" w:rsidP="007C0E47">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EA58E1" w14:textId="36E8C66E" w:rsidR="007C0E47" w:rsidRPr="00BD3717" w:rsidRDefault="007C0E47" w:rsidP="007C0E47">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3840EB" w:rsidRPr="0092722C" w14:paraId="3CB5B89E" w14:textId="77777777" w:rsidTr="003840EB">
        <w:tc>
          <w:tcPr>
            <w:tcW w:w="9243" w:type="dxa"/>
            <w:gridSpan w:val="2"/>
            <w:shd w:val="clear" w:color="auto" w:fill="FFFFFF" w:themeFill="background1"/>
            <w:vAlign w:val="center"/>
          </w:tcPr>
          <w:p w14:paraId="6CC42B15" w14:textId="51606E06" w:rsidR="003840EB" w:rsidRPr="003840EB" w:rsidRDefault="003840EB" w:rsidP="003840EB">
            <w:pPr>
              <w:pStyle w:val="Odstavekseznama"/>
              <w:numPr>
                <w:ilvl w:val="0"/>
                <w:numId w:val="12"/>
              </w:numPr>
              <w:spacing w:before="120"/>
              <w:rPr>
                <w:rFonts w:ascii="Arial" w:hAnsi="Arial" w:cs="Arial"/>
                <w:b/>
                <w:color w:val="000000"/>
                <w:lang w:val="sl-SI"/>
              </w:rPr>
            </w:pPr>
            <w:r>
              <w:rPr>
                <w:rFonts w:ascii="Arial" w:hAnsi="Arial" w:cs="Arial"/>
                <w:b/>
                <w:color w:val="000000"/>
                <w:lang w:val="sl-SI"/>
              </w:rPr>
              <w:t>Referenčni projekt</w:t>
            </w:r>
          </w:p>
        </w:tc>
      </w:tr>
      <w:tr w:rsidR="0090398C" w:rsidRPr="0092722C" w14:paraId="5383CCCE" w14:textId="77777777" w:rsidTr="005A7A19">
        <w:tc>
          <w:tcPr>
            <w:tcW w:w="5274" w:type="dxa"/>
            <w:shd w:val="clear" w:color="auto" w:fill="F2F2F2"/>
            <w:vAlign w:val="center"/>
          </w:tcPr>
          <w:p w14:paraId="37B23462" w14:textId="77777777" w:rsidR="0090398C" w:rsidRDefault="0090398C" w:rsidP="005A7A19">
            <w:pPr>
              <w:jc w:val="left"/>
              <w:rPr>
                <w:rFonts w:ascii="Arial" w:hAnsi="Arial" w:cs="Arial"/>
                <w:i/>
                <w:lang w:val="sl-SI"/>
              </w:rPr>
            </w:pPr>
          </w:p>
          <w:p w14:paraId="4A905504" w14:textId="5158A670" w:rsidR="0090398C" w:rsidRPr="0092722C" w:rsidRDefault="0090398C" w:rsidP="005A7A19">
            <w:pPr>
              <w:jc w:val="left"/>
              <w:rPr>
                <w:rFonts w:ascii="Arial" w:hAnsi="Arial" w:cs="Arial"/>
                <w:i/>
                <w:lang w:val="sl-SI"/>
              </w:rPr>
            </w:pPr>
            <w:r w:rsidRPr="0092722C">
              <w:rPr>
                <w:rFonts w:ascii="Arial" w:hAnsi="Arial" w:cs="Arial"/>
                <w:i/>
                <w:lang w:val="sl-SI"/>
              </w:rPr>
              <w:t xml:space="preserve">Naziv </w:t>
            </w:r>
            <w:r w:rsidR="003840EB">
              <w:rPr>
                <w:rFonts w:ascii="Arial" w:hAnsi="Arial" w:cs="Arial"/>
                <w:i/>
                <w:lang w:val="sl-SI"/>
              </w:rPr>
              <w:t>r</w:t>
            </w:r>
            <w:r w:rsidRPr="0092722C">
              <w:rPr>
                <w:rFonts w:ascii="Arial" w:hAnsi="Arial" w:cs="Arial"/>
                <w:i/>
                <w:lang w:val="sl-SI"/>
              </w:rPr>
              <w:t>eferenčnega projekta:</w:t>
            </w:r>
          </w:p>
          <w:p w14:paraId="1E1A5186" w14:textId="77777777" w:rsidR="0090398C" w:rsidRPr="0092722C" w:rsidRDefault="0090398C" w:rsidP="005A7A19">
            <w:pPr>
              <w:jc w:val="left"/>
              <w:rPr>
                <w:rFonts w:ascii="Arial" w:hAnsi="Arial" w:cs="Arial"/>
                <w:i/>
                <w:lang w:val="sl-SI"/>
              </w:rPr>
            </w:pPr>
          </w:p>
        </w:tc>
        <w:tc>
          <w:tcPr>
            <w:tcW w:w="3969" w:type="dxa"/>
            <w:shd w:val="clear" w:color="auto" w:fill="auto"/>
          </w:tcPr>
          <w:p w14:paraId="72B637B3"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70D566E6" w14:textId="77777777" w:rsidTr="005A7A19">
        <w:tc>
          <w:tcPr>
            <w:tcW w:w="5274" w:type="dxa"/>
            <w:shd w:val="clear" w:color="auto" w:fill="F2F2F2"/>
            <w:vAlign w:val="center"/>
          </w:tcPr>
          <w:p w14:paraId="0254E191" w14:textId="77777777" w:rsidR="0090398C" w:rsidRDefault="0090398C"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0D5E2C47"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2FD2B561" w14:textId="77777777" w:rsidTr="00FF7A96">
        <w:trPr>
          <w:trHeight w:val="582"/>
        </w:trPr>
        <w:tc>
          <w:tcPr>
            <w:tcW w:w="5274" w:type="dxa"/>
            <w:shd w:val="clear" w:color="auto" w:fill="F2F2F2"/>
            <w:vAlign w:val="center"/>
          </w:tcPr>
          <w:p w14:paraId="45D984DC" w14:textId="77777777" w:rsidR="0090398C" w:rsidRPr="0092722C" w:rsidRDefault="0090398C"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4CAB6C6"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13A8F61A" w14:textId="77777777" w:rsidTr="00FF7A96">
        <w:trPr>
          <w:trHeight w:val="551"/>
        </w:trPr>
        <w:tc>
          <w:tcPr>
            <w:tcW w:w="5274" w:type="dxa"/>
            <w:shd w:val="clear" w:color="auto" w:fill="F2F2F2"/>
            <w:vAlign w:val="center"/>
          </w:tcPr>
          <w:p w14:paraId="41850FD9" w14:textId="77777777" w:rsidR="0090398C" w:rsidRPr="0092722C" w:rsidRDefault="0090398C"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28BDC7DB" w14:textId="77777777" w:rsidR="0090398C" w:rsidRPr="0092722C" w:rsidRDefault="0090398C"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3E30F797" w14:textId="77777777" w:rsidTr="005A7A19">
        <w:trPr>
          <w:trHeight w:val="597"/>
        </w:trPr>
        <w:tc>
          <w:tcPr>
            <w:tcW w:w="5274" w:type="dxa"/>
            <w:shd w:val="clear" w:color="auto" w:fill="F2F2F2"/>
            <w:vAlign w:val="center"/>
          </w:tcPr>
          <w:p w14:paraId="1DA5247F" w14:textId="3DD6FD96" w:rsidR="0090398C" w:rsidRPr="00597F45" w:rsidRDefault="0090398C"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6375EDC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6E6C70" w14:paraId="6C6B9A63" w14:textId="77777777" w:rsidTr="005A7A19">
        <w:trPr>
          <w:trHeight w:val="839"/>
        </w:trPr>
        <w:tc>
          <w:tcPr>
            <w:tcW w:w="5274" w:type="dxa"/>
            <w:shd w:val="clear" w:color="auto" w:fill="F2F2F2"/>
            <w:vAlign w:val="center"/>
          </w:tcPr>
          <w:p w14:paraId="6898A897" w14:textId="77777777" w:rsidR="0090398C" w:rsidRPr="0092722C" w:rsidRDefault="0090398C" w:rsidP="005A7A19">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388A696" w14:textId="77777777" w:rsidR="0090398C" w:rsidRPr="007139D2" w:rsidRDefault="0090398C"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3840EB" w:rsidRPr="00801740" w14:paraId="05367399" w14:textId="77777777" w:rsidTr="00762B21">
        <w:trPr>
          <w:trHeight w:val="396"/>
        </w:trPr>
        <w:tc>
          <w:tcPr>
            <w:tcW w:w="9243" w:type="dxa"/>
            <w:gridSpan w:val="2"/>
            <w:shd w:val="clear" w:color="auto" w:fill="FFFFFF" w:themeFill="background1"/>
            <w:vAlign w:val="center"/>
          </w:tcPr>
          <w:p w14:paraId="065EFDAC" w14:textId="1900F77E" w:rsidR="003840EB" w:rsidRPr="003840EB" w:rsidRDefault="003840EB" w:rsidP="003840EB">
            <w:pPr>
              <w:pStyle w:val="Odstavekseznama"/>
              <w:numPr>
                <w:ilvl w:val="0"/>
                <w:numId w:val="12"/>
              </w:numPr>
              <w:rPr>
                <w:rFonts w:ascii="Arial" w:hAnsi="Arial" w:cs="Arial"/>
                <w:lang w:val="sl-SI"/>
              </w:rPr>
            </w:pPr>
            <w:r w:rsidRPr="003840EB">
              <w:rPr>
                <w:rFonts w:ascii="Arial" w:hAnsi="Arial" w:cs="Arial"/>
                <w:b/>
                <w:color w:val="000000"/>
                <w:lang w:val="sl-SI"/>
              </w:rPr>
              <w:t>Referenčni projekt</w:t>
            </w:r>
          </w:p>
        </w:tc>
      </w:tr>
      <w:tr w:rsidR="003840EB" w:rsidRPr="00801740" w14:paraId="23443FFB" w14:textId="77777777" w:rsidTr="003840EB">
        <w:trPr>
          <w:trHeight w:val="561"/>
        </w:trPr>
        <w:tc>
          <w:tcPr>
            <w:tcW w:w="5274" w:type="dxa"/>
            <w:shd w:val="clear" w:color="auto" w:fill="F2F2F2"/>
            <w:vAlign w:val="center"/>
          </w:tcPr>
          <w:p w14:paraId="49E64C46" w14:textId="77777777" w:rsidR="003840EB" w:rsidRDefault="003840EB" w:rsidP="003840EB">
            <w:pPr>
              <w:jc w:val="left"/>
              <w:rPr>
                <w:rFonts w:ascii="Arial" w:hAnsi="Arial" w:cs="Arial"/>
                <w:i/>
                <w:lang w:val="sl-SI"/>
              </w:rPr>
            </w:pPr>
          </w:p>
          <w:p w14:paraId="23090361" w14:textId="77777777" w:rsidR="003840EB" w:rsidRPr="0092722C" w:rsidRDefault="003840EB" w:rsidP="003840E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27CE76B" w14:textId="77777777" w:rsidR="003840EB" w:rsidRPr="0092722C" w:rsidRDefault="003840EB" w:rsidP="003840EB">
            <w:pPr>
              <w:rPr>
                <w:rFonts w:ascii="Arial" w:hAnsi="Arial" w:cs="Arial"/>
                <w:i/>
                <w:lang w:val="sl-SI"/>
              </w:rPr>
            </w:pPr>
          </w:p>
        </w:tc>
        <w:tc>
          <w:tcPr>
            <w:tcW w:w="3969" w:type="dxa"/>
            <w:tcBorders>
              <w:bottom w:val="single" w:sz="4" w:space="0" w:color="auto"/>
            </w:tcBorders>
            <w:shd w:val="clear" w:color="auto" w:fill="auto"/>
          </w:tcPr>
          <w:p w14:paraId="3668A789" w14:textId="77777777" w:rsidR="003840EB" w:rsidRDefault="003840EB" w:rsidP="003840EB">
            <w:pPr>
              <w:rPr>
                <w:rFonts w:ascii="Arial" w:hAnsi="Arial" w:cs="Arial"/>
                <w:b/>
                <w:color w:val="000000"/>
                <w:lang w:val="sl-SI"/>
              </w:rPr>
            </w:pPr>
          </w:p>
          <w:p w14:paraId="6CC6D773" w14:textId="1AA13B32"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3A789319" w14:textId="77777777" w:rsidTr="003840EB">
        <w:trPr>
          <w:trHeight w:val="387"/>
        </w:trPr>
        <w:tc>
          <w:tcPr>
            <w:tcW w:w="5274" w:type="dxa"/>
            <w:shd w:val="clear" w:color="auto" w:fill="F2F2F2"/>
            <w:vAlign w:val="center"/>
          </w:tcPr>
          <w:p w14:paraId="6AD3D840" w14:textId="279FA07E" w:rsidR="003840EB" w:rsidRPr="0092722C" w:rsidRDefault="003840EB" w:rsidP="003840EB">
            <w:pPr>
              <w:rPr>
                <w:rFonts w:ascii="Arial" w:hAnsi="Arial" w:cs="Arial"/>
                <w:i/>
                <w:lang w:val="sl-SI"/>
              </w:rPr>
            </w:pPr>
            <w:r>
              <w:rPr>
                <w:rFonts w:ascii="Arial" w:hAnsi="Arial" w:cs="Arial"/>
                <w:i/>
                <w:lang w:val="sl-SI"/>
              </w:rPr>
              <w:t>Vloga kadra pri izvajanju referenčnega projekta:</w:t>
            </w:r>
          </w:p>
        </w:tc>
        <w:tc>
          <w:tcPr>
            <w:tcW w:w="3969" w:type="dxa"/>
            <w:tcBorders>
              <w:bottom w:val="single" w:sz="4" w:space="0" w:color="auto"/>
            </w:tcBorders>
            <w:shd w:val="clear" w:color="auto" w:fill="auto"/>
          </w:tcPr>
          <w:p w14:paraId="5C1C0855" w14:textId="4277C40F"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DBA8A77" w14:textId="77777777" w:rsidTr="003840EB">
        <w:trPr>
          <w:trHeight w:val="671"/>
        </w:trPr>
        <w:tc>
          <w:tcPr>
            <w:tcW w:w="5274" w:type="dxa"/>
            <w:shd w:val="clear" w:color="auto" w:fill="F2F2F2"/>
            <w:vAlign w:val="center"/>
          </w:tcPr>
          <w:p w14:paraId="756DBB23" w14:textId="4908DF46" w:rsidR="003840EB" w:rsidRDefault="003840EB" w:rsidP="003840EB">
            <w:pPr>
              <w:rPr>
                <w:rFonts w:ascii="Arial" w:hAnsi="Arial" w:cs="Arial"/>
                <w:i/>
                <w:lang w:val="sl-SI"/>
              </w:rPr>
            </w:pPr>
            <w:r w:rsidRPr="0092722C">
              <w:rPr>
                <w:rFonts w:ascii="Arial" w:hAnsi="Arial" w:cs="Arial"/>
                <w:i/>
                <w:lang w:val="sl-SI"/>
              </w:rPr>
              <w:t>Naziv naročnika referenčnega projekta:</w:t>
            </w:r>
          </w:p>
        </w:tc>
        <w:tc>
          <w:tcPr>
            <w:tcW w:w="3969" w:type="dxa"/>
            <w:tcBorders>
              <w:bottom w:val="single" w:sz="4" w:space="0" w:color="auto"/>
            </w:tcBorders>
            <w:shd w:val="clear" w:color="auto" w:fill="auto"/>
          </w:tcPr>
          <w:p w14:paraId="402F3336" w14:textId="77777777" w:rsidR="003840EB" w:rsidRDefault="003840EB" w:rsidP="003840EB">
            <w:pPr>
              <w:rPr>
                <w:rFonts w:ascii="Arial" w:hAnsi="Arial" w:cs="Arial"/>
                <w:b/>
                <w:color w:val="000000"/>
                <w:lang w:val="sl-SI"/>
              </w:rPr>
            </w:pPr>
          </w:p>
          <w:p w14:paraId="0DB1168B" w14:textId="1B26F26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DA286E9" w14:textId="77777777" w:rsidTr="003840EB">
        <w:trPr>
          <w:trHeight w:val="671"/>
        </w:trPr>
        <w:tc>
          <w:tcPr>
            <w:tcW w:w="5274" w:type="dxa"/>
            <w:shd w:val="clear" w:color="auto" w:fill="F2F2F2"/>
            <w:vAlign w:val="center"/>
          </w:tcPr>
          <w:p w14:paraId="419A2DA1" w14:textId="2D91CC33" w:rsidR="003840EB" w:rsidRDefault="003840EB" w:rsidP="003840EB">
            <w:pPr>
              <w:rPr>
                <w:rFonts w:ascii="Arial" w:hAnsi="Arial" w:cs="Arial"/>
                <w:i/>
                <w:lang w:val="sl-SI"/>
              </w:rPr>
            </w:pPr>
            <w:r w:rsidRPr="0092722C">
              <w:rPr>
                <w:rFonts w:ascii="Arial" w:hAnsi="Arial" w:cs="Arial"/>
                <w:i/>
                <w:lang w:val="sl-SI"/>
              </w:rPr>
              <w:t>Kratek opis projekta:</w:t>
            </w:r>
          </w:p>
        </w:tc>
        <w:tc>
          <w:tcPr>
            <w:tcW w:w="3969" w:type="dxa"/>
            <w:tcBorders>
              <w:bottom w:val="single" w:sz="4" w:space="0" w:color="auto"/>
            </w:tcBorders>
            <w:shd w:val="clear" w:color="auto" w:fill="auto"/>
          </w:tcPr>
          <w:p w14:paraId="59C58033" w14:textId="77777777" w:rsidR="003840EB" w:rsidRDefault="003840EB" w:rsidP="003840EB">
            <w:pPr>
              <w:rPr>
                <w:rFonts w:ascii="Arial" w:hAnsi="Arial" w:cs="Arial"/>
                <w:b/>
                <w:color w:val="000000"/>
                <w:lang w:val="sl-SI"/>
              </w:rPr>
            </w:pPr>
          </w:p>
          <w:p w14:paraId="52D5581F" w14:textId="6DCC82D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16307556" w14:textId="77777777" w:rsidTr="003840EB">
        <w:trPr>
          <w:trHeight w:val="671"/>
        </w:trPr>
        <w:tc>
          <w:tcPr>
            <w:tcW w:w="5274" w:type="dxa"/>
            <w:shd w:val="clear" w:color="auto" w:fill="F2F2F2"/>
            <w:vAlign w:val="center"/>
          </w:tcPr>
          <w:p w14:paraId="31B9F9E5" w14:textId="186A7B73" w:rsidR="003840EB" w:rsidRDefault="003840EB" w:rsidP="003840E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tcBorders>
              <w:bottom w:val="single" w:sz="4" w:space="0" w:color="auto"/>
            </w:tcBorders>
            <w:shd w:val="clear" w:color="auto" w:fill="auto"/>
          </w:tcPr>
          <w:p w14:paraId="482869F1" w14:textId="77777777" w:rsidR="003840EB" w:rsidRDefault="003840EB" w:rsidP="003840EB">
            <w:pPr>
              <w:rPr>
                <w:rFonts w:ascii="Arial" w:hAnsi="Arial" w:cs="Arial"/>
                <w:b/>
                <w:color w:val="000000"/>
                <w:lang w:val="sl-SI"/>
              </w:rPr>
            </w:pPr>
          </w:p>
          <w:p w14:paraId="46B483C8" w14:textId="08D4009E" w:rsidR="003840EB" w:rsidRDefault="003840EB" w:rsidP="003840EB">
            <w:pPr>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6E6C70" w14:paraId="18162ECD" w14:textId="77777777" w:rsidTr="003840EB">
        <w:trPr>
          <w:trHeight w:val="671"/>
        </w:trPr>
        <w:tc>
          <w:tcPr>
            <w:tcW w:w="5274" w:type="dxa"/>
            <w:shd w:val="clear" w:color="auto" w:fill="F2F2F2"/>
            <w:vAlign w:val="center"/>
          </w:tcPr>
          <w:p w14:paraId="0851031F" w14:textId="73613AB7" w:rsidR="003840EB" w:rsidRDefault="003840EB" w:rsidP="003840E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6F174AF" w14:textId="74166B80" w:rsidR="003840EB" w:rsidRDefault="003840EB" w:rsidP="003840EB">
            <w:pPr>
              <w:rPr>
                <w:rFonts w:ascii="Arial" w:hAnsi="Arial" w:cs="Arial"/>
                <w:b/>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3840EB" w:rsidRPr="00801740" w14:paraId="2F536606" w14:textId="77777777" w:rsidTr="00762B21">
        <w:trPr>
          <w:trHeight w:val="344"/>
        </w:trPr>
        <w:tc>
          <w:tcPr>
            <w:tcW w:w="9243" w:type="dxa"/>
            <w:gridSpan w:val="2"/>
            <w:shd w:val="clear" w:color="auto" w:fill="FFFFFF" w:themeFill="background1"/>
            <w:vAlign w:val="center"/>
          </w:tcPr>
          <w:p w14:paraId="7C0D8FD2" w14:textId="3779B63F" w:rsidR="003840EB" w:rsidRPr="003840EB" w:rsidRDefault="003840EB" w:rsidP="003840EB">
            <w:pPr>
              <w:pStyle w:val="Odstavekseznama"/>
              <w:numPr>
                <w:ilvl w:val="0"/>
                <w:numId w:val="12"/>
              </w:numPr>
              <w:rPr>
                <w:rFonts w:ascii="Arial" w:hAnsi="Arial" w:cs="Arial"/>
                <w:lang w:val="sl-SI"/>
              </w:rPr>
            </w:pPr>
            <w:r w:rsidRPr="003840EB">
              <w:rPr>
                <w:rFonts w:ascii="Arial" w:hAnsi="Arial" w:cs="Arial"/>
                <w:b/>
                <w:color w:val="000000"/>
                <w:lang w:val="sl-SI"/>
              </w:rPr>
              <w:t>Referenčni projekt</w:t>
            </w:r>
          </w:p>
        </w:tc>
      </w:tr>
      <w:tr w:rsidR="003840EB" w:rsidRPr="00801740" w14:paraId="66439B38" w14:textId="77777777" w:rsidTr="003840EB">
        <w:trPr>
          <w:trHeight w:val="671"/>
        </w:trPr>
        <w:tc>
          <w:tcPr>
            <w:tcW w:w="5274" w:type="dxa"/>
            <w:shd w:val="clear" w:color="auto" w:fill="F2F2F2"/>
            <w:vAlign w:val="center"/>
          </w:tcPr>
          <w:p w14:paraId="5AB0E934" w14:textId="77777777" w:rsidR="003840EB" w:rsidRDefault="003840EB" w:rsidP="003840EB">
            <w:pPr>
              <w:jc w:val="left"/>
              <w:rPr>
                <w:rFonts w:ascii="Arial" w:hAnsi="Arial" w:cs="Arial"/>
                <w:i/>
                <w:lang w:val="sl-SI"/>
              </w:rPr>
            </w:pPr>
          </w:p>
          <w:p w14:paraId="4FEF61B5" w14:textId="77777777" w:rsidR="003840EB" w:rsidRPr="0092722C" w:rsidRDefault="003840EB" w:rsidP="003840E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B6CBA0A" w14:textId="77777777" w:rsidR="003840EB" w:rsidRPr="0092722C" w:rsidRDefault="003840EB" w:rsidP="003840EB">
            <w:pPr>
              <w:rPr>
                <w:rFonts w:ascii="Arial" w:hAnsi="Arial" w:cs="Arial"/>
                <w:i/>
                <w:lang w:val="sl-SI"/>
              </w:rPr>
            </w:pPr>
          </w:p>
        </w:tc>
        <w:tc>
          <w:tcPr>
            <w:tcW w:w="3969" w:type="dxa"/>
            <w:tcBorders>
              <w:bottom w:val="single" w:sz="4" w:space="0" w:color="auto"/>
            </w:tcBorders>
            <w:shd w:val="clear" w:color="auto" w:fill="auto"/>
          </w:tcPr>
          <w:p w14:paraId="2D843339" w14:textId="77777777" w:rsidR="003840EB" w:rsidRDefault="003840EB" w:rsidP="003840EB">
            <w:pPr>
              <w:rPr>
                <w:rFonts w:ascii="Arial" w:hAnsi="Arial" w:cs="Arial"/>
                <w:b/>
                <w:color w:val="000000"/>
                <w:lang w:val="sl-SI"/>
              </w:rPr>
            </w:pPr>
          </w:p>
          <w:p w14:paraId="7529F908" w14:textId="43ADDCB6"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7A69EA41" w14:textId="77777777" w:rsidTr="003840EB">
        <w:trPr>
          <w:trHeight w:val="495"/>
        </w:trPr>
        <w:tc>
          <w:tcPr>
            <w:tcW w:w="5274" w:type="dxa"/>
            <w:shd w:val="clear" w:color="auto" w:fill="F2F2F2"/>
            <w:vAlign w:val="center"/>
          </w:tcPr>
          <w:p w14:paraId="46E9EB29" w14:textId="7FF90522" w:rsidR="003840EB" w:rsidRPr="0092722C" w:rsidRDefault="003840EB" w:rsidP="003840EB">
            <w:pPr>
              <w:rPr>
                <w:rFonts w:ascii="Arial" w:hAnsi="Arial" w:cs="Arial"/>
                <w:i/>
                <w:lang w:val="sl-SI"/>
              </w:rPr>
            </w:pPr>
            <w:r>
              <w:rPr>
                <w:rFonts w:ascii="Arial" w:hAnsi="Arial" w:cs="Arial"/>
                <w:i/>
                <w:lang w:val="sl-SI"/>
              </w:rPr>
              <w:t>Vloga kadra pri izvajanju referenčnega projekta:</w:t>
            </w:r>
          </w:p>
        </w:tc>
        <w:tc>
          <w:tcPr>
            <w:tcW w:w="3969" w:type="dxa"/>
            <w:tcBorders>
              <w:bottom w:val="single" w:sz="4" w:space="0" w:color="auto"/>
            </w:tcBorders>
            <w:shd w:val="clear" w:color="auto" w:fill="auto"/>
          </w:tcPr>
          <w:p w14:paraId="47437FFA" w14:textId="77777777" w:rsidR="003840EB" w:rsidRDefault="003840EB" w:rsidP="003840EB">
            <w:pPr>
              <w:rPr>
                <w:rFonts w:ascii="Arial" w:hAnsi="Arial" w:cs="Arial"/>
                <w:b/>
                <w:color w:val="000000"/>
                <w:lang w:val="sl-SI"/>
              </w:rPr>
            </w:pPr>
          </w:p>
          <w:p w14:paraId="16EF6E5F" w14:textId="10B9E99A"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2752E219" w14:textId="77777777" w:rsidTr="003840EB">
        <w:trPr>
          <w:trHeight w:val="671"/>
        </w:trPr>
        <w:tc>
          <w:tcPr>
            <w:tcW w:w="5274" w:type="dxa"/>
            <w:shd w:val="clear" w:color="auto" w:fill="F2F2F2"/>
            <w:vAlign w:val="center"/>
          </w:tcPr>
          <w:p w14:paraId="1D741CF9" w14:textId="2FF62D43" w:rsidR="003840EB" w:rsidRPr="0092722C" w:rsidRDefault="003840EB" w:rsidP="003840EB">
            <w:pPr>
              <w:rPr>
                <w:rFonts w:ascii="Arial" w:hAnsi="Arial" w:cs="Arial"/>
                <w:i/>
                <w:lang w:val="sl-SI"/>
              </w:rPr>
            </w:pPr>
            <w:r w:rsidRPr="0092722C">
              <w:rPr>
                <w:rFonts w:ascii="Arial" w:hAnsi="Arial" w:cs="Arial"/>
                <w:i/>
                <w:lang w:val="sl-SI"/>
              </w:rPr>
              <w:t>Naziv naročnika referenčnega projekta:</w:t>
            </w:r>
          </w:p>
        </w:tc>
        <w:tc>
          <w:tcPr>
            <w:tcW w:w="3969" w:type="dxa"/>
            <w:tcBorders>
              <w:bottom w:val="single" w:sz="4" w:space="0" w:color="auto"/>
            </w:tcBorders>
            <w:shd w:val="clear" w:color="auto" w:fill="auto"/>
          </w:tcPr>
          <w:p w14:paraId="12333CCF" w14:textId="77777777" w:rsidR="003840EB" w:rsidRDefault="003840EB" w:rsidP="003840EB">
            <w:pPr>
              <w:rPr>
                <w:rFonts w:ascii="Arial" w:hAnsi="Arial" w:cs="Arial"/>
                <w:b/>
                <w:color w:val="000000"/>
                <w:lang w:val="sl-SI"/>
              </w:rPr>
            </w:pPr>
          </w:p>
          <w:p w14:paraId="0A883B2D" w14:textId="52B08007"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53657DC1" w14:textId="77777777" w:rsidTr="003840EB">
        <w:trPr>
          <w:trHeight w:val="671"/>
        </w:trPr>
        <w:tc>
          <w:tcPr>
            <w:tcW w:w="5274" w:type="dxa"/>
            <w:shd w:val="clear" w:color="auto" w:fill="F2F2F2"/>
            <w:vAlign w:val="center"/>
          </w:tcPr>
          <w:p w14:paraId="446ACB2B" w14:textId="582C7A89" w:rsidR="003840EB" w:rsidRPr="0092722C" w:rsidRDefault="003840EB" w:rsidP="003840EB">
            <w:pPr>
              <w:rPr>
                <w:rFonts w:ascii="Arial" w:hAnsi="Arial" w:cs="Arial"/>
                <w:i/>
                <w:lang w:val="sl-SI"/>
              </w:rPr>
            </w:pPr>
            <w:r w:rsidRPr="0092722C">
              <w:rPr>
                <w:rFonts w:ascii="Arial" w:hAnsi="Arial" w:cs="Arial"/>
                <w:i/>
                <w:lang w:val="sl-SI"/>
              </w:rPr>
              <w:t>Kratek opis projekta:</w:t>
            </w:r>
          </w:p>
        </w:tc>
        <w:tc>
          <w:tcPr>
            <w:tcW w:w="3969" w:type="dxa"/>
            <w:tcBorders>
              <w:bottom w:val="single" w:sz="4" w:space="0" w:color="auto"/>
            </w:tcBorders>
            <w:shd w:val="clear" w:color="auto" w:fill="auto"/>
          </w:tcPr>
          <w:p w14:paraId="3D65CC7C" w14:textId="77777777" w:rsidR="003840EB" w:rsidRDefault="003840EB" w:rsidP="003840EB">
            <w:pPr>
              <w:rPr>
                <w:rFonts w:ascii="Arial" w:hAnsi="Arial" w:cs="Arial"/>
                <w:b/>
                <w:color w:val="000000"/>
                <w:lang w:val="sl-SI"/>
              </w:rPr>
            </w:pPr>
          </w:p>
          <w:p w14:paraId="50010D3B" w14:textId="05628E69"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801740" w14:paraId="04011D61" w14:textId="77777777" w:rsidTr="003840EB">
        <w:trPr>
          <w:trHeight w:val="671"/>
        </w:trPr>
        <w:tc>
          <w:tcPr>
            <w:tcW w:w="5274" w:type="dxa"/>
            <w:shd w:val="clear" w:color="auto" w:fill="F2F2F2"/>
            <w:vAlign w:val="center"/>
          </w:tcPr>
          <w:p w14:paraId="6B6273C2" w14:textId="30FE120F" w:rsidR="003840EB" w:rsidRPr="0092722C" w:rsidRDefault="003840EB" w:rsidP="003840EB">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tcBorders>
              <w:bottom w:val="single" w:sz="4" w:space="0" w:color="auto"/>
            </w:tcBorders>
            <w:shd w:val="clear" w:color="auto" w:fill="auto"/>
          </w:tcPr>
          <w:p w14:paraId="1E07A0F8" w14:textId="77777777" w:rsidR="003840EB" w:rsidRDefault="003840EB" w:rsidP="003840EB">
            <w:pPr>
              <w:rPr>
                <w:rFonts w:ascii="Arial" w:hAnsi="Arial" w:cs="Arial"/>
                <w:b/>
                <w:color w:val="000000"/>
                <w:lang w:val="sl-SI"/>
              </w:rPr>
            </w:pPr>
          </w:p>
          <w:p w14:paraId="3AFFD7A8" w14:textId="25B70391" w:rsidR="003840EB" w:rsidRPr="0092722C" w:rsidRDefault="003840EB" w:rsidP="003840EB">
            <w:pPr>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3840EB" w:rsidRPr="006E6C70" w14:paraId="13E26612" w14:textId="77777777" w:rsidTr="003840EB">
        <w:trPr>
          <w:trHeight w:val="671"/>
        </w:trPr>
        <w:tc>
          <w:tcPr>
            <w:tcW w:w="5274" w:type="dxa"/>
            <w:shd w:val="clear" w:color="auto" w:fill="F2F2F2"/>
            <w:vAlign w:val="center"/>
          </w:tcPr>
          <w:p w14:paraId="659350CA" w14:textId="7910915D" w:rsidR="003840EB" w:rsidRPr="0092722C" w:rsidRDefault="003840EB" w:rsidP="003840E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5F8F349D" w14:textId="0BA585C3" w:rsidR="003840EB" w:rsidRPr="0092722C" w:rsidRDefault="003840EB" w:rsidP="003840EB">
            <w:pPr>
              <w:rPr>
                <w:rFonts w:ascii="Arial" w:hAnsi="Arial" w:cs="Arial"/>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0398C" w:rsidRPr="002D3459" w14:paraId="0A72EA35" w14:textId="77777777" w:rsidTr="005A7A19">
        <w:tc>
          <w:tcPr>
            <w:tcW w:w="9243" w:type="dxa"/>
            <w:gridSpan w:val="2"/>
            <w:tcBorders>
              <w:top w:val="single" w:sz="4" w:space="0" w:color="auto"/>
            </w:tcBorders>
            <w:shd w:val="clear" w:color="auto" w:fill="F2F2F2"/>
            <w:vAlign w:val="center"/>
          </w:tcPr>
          <w:p w14:paraId="770EB642" w14:textId="77777777" w:rsidR="0090398C" w:rsidRPr="002D3459" w:rsidRDefault="0090398C"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90398C" w:rsidRPr="0092722C" w14:paraId="26EC5FA8" w14:textId="77777777" w:rsidTr="005A7A19">
        <w:tc>
          <w:tcPr>
            <w:tcW w:w="5274" w:type="dxa"/>
            <w:shd w:val="clear" w:color="auto" w:fill="F2F2F2"/>
            <w:vAlign w:val="center"/>
          </w:tcPr>
          <w:p w14:paraId="758F99D7" w14:textId="1DB5BC07" w:rsidR="0090398C"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210DBBDA"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61C8509F" w14:textId="77777777" w:rsidTr="005A7A19">
        <w:tc>
          <w:tcPr>
            <w:tcW w:w="5274" w:type="dxa"/>
            <w:shd w:val="clear" w:color="auto" w:fill="F2F2F2"/>
            <w:vAlign w:val="center"/>
          </w:tcPr>
          <w:p w14:paraId="551E721E" w14:textId="2B60025A" w:rsidR="0090398C"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0C0CCAAF"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0398C" w:rsidRPr="0092722C" w14:paraId="45D2831D" w14:textId="77777777" w:rsidTr="009E1DCE">
        <w:trPr>
          <w:trHeight w:val="346"/>
        </w:trPr>
        <w:tc>
          <w:tcPr>
            <w:tcW w:w="5274" w:type="dxa"/>
            <w:shd w:val="clear" w:color="auto" w:fill="F2F2F2"/>
            <w:vAlign w:val="center"/>
          </w:tcPr>
          <w:p w14:paraId="5CC9D4AD" w14:textId="34F638C5" w:rsidR="0090398C"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45F0E6C9" w14:textId="77777777" w:rsidR="0090398C" w:rsidRPr="0092722C" w:rsidRDefault="0090398C"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0413B354" w14:textId="77777777" w:rsidR="006260D8" w:rsidRDefault="006260D8" w:rsidP="00D72B20">
      <w:pPr>
        <w:rPr>
          <w:rFonts w:ascii="Arial" w:hAnsi="Arial" w:cs="Arial"/>
          <w:lang w:val="sl-SI"/>
        </w:rPr>
      </w:pPr>
    </w:p>
    <w:p w14:paraId="3E52B82F" w14:textId="4EABAE5D" w:rsidR="00477F57" w:rsidRDefault="006260D8" w:rsidP="00D72B20">
      <w:pPr>
        <w:rPr>
          <w:rFonts w:ascii="Arial" w:hAnsi="Arial" w:cs="Arial"/>
          <w:b/>
          <w:bCs/>
          <w:lang w:val="it-IT"/>
        </w:rPr>
      </w:pPr>
      <w:r w:rsidRPr="006260D8">
        <w:rPr>
          <w:rFonts w:ascii="Arial" w:hAnsi="Arial" w:cs="Arial"/>
          <w:b/>
          <w:bCs/>
          <w:lang w:val="it-IT"/>
        </w:rPr>
        <w:t xml:space="preserve">2.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9E1DCE" w:rsidRPr="0092722C" w14:paraId="1A13AA32" w14:textId="77777777" w:rsidTr="005A7A19">
        <w:tc>
          <w:tcPr>
            <w:tcW w:w="5274" w:type="dxa"/>
            <w:shd w:val="clear" w:color="auto" w:fill="F2F2F2"/>
            <w:vAlign w:val="center"/>
          </w:tcPr>
          <w:p w14:paraId="3EBFBB56" w14:textId="77777777" w:rsidR="009E1DCE" w:rsidRPr="0092722C" w:rsidRDefault="009E1DCE"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5C829ED1" w14:textId="2F8B602F" w:rsidR="009E1DCE" w:rsidRPr="00426387" w:rsidRDefault="009E1DCE" w:rsidP="005A7A19">
            <w:pPr>
              <w:spacing w:before="120"/>
              <w:rPr>
                <w:rFonts w:ascii="Arial" w:hAnsi="Arial" w:cs="Arial"/>
                <w:b/>
                <w:bCs/>
                <w:lang w:val="sl-SI"/>
              </w:rPr>
            </w:pPr>
            <w:r w:rsidRPr="00426387">
              <w:rPr>
                <w:rFonts w:ascii="Arial" w:hAnsi="Arial" w:cs="Arial"/>
                <w:b/>
                <w:bCs/>
                <w:lang w:val="sl-SI"/>
              </w:rPr>
              <w:t>VOD</w:t>
            </w:r>
            <w:r>
              <w:rPr>
                <w:rFonts w:ascii="Arial" w:hAnsi="Arial" w:cs="Arial"/>
                <w:b/>
                <w:bCs/>
                <w:lang w:val="sl-SI"/>
              </w:rPr>
              <w:t>ILNI IT ARHITEKT</w:t>
            </w:r>
          </w:p>
        </w:tc>
      </w:tr>
      <w:tr w:rsidR="009E1DCE" w:rsidRPr="0092722C" w14:paraId="2A2A569B" w14:textId="77777777" w:rsidTr="005A7A19">
        <w:tc>
          <w:tcPr>
            <w:tcW w:w="5274" w:type="dxa"/>
            <w:shd w:val="clear" w:color="auto" w:fill="F2F2F2"/>
            <w:vAlign w:val="center"/>
          </w:tcPr>
          <w:p w14:paraId="7F74F3B6" w14:textId="77777777" w:rsidR="009E1DCE" w:rsidRPr="0092722C" w:rsidRDefault="009E1DCE"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4B68C1F"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9E1DCE" w:rsidRPr="006E6C70" w14:paraId="6A1DAAC8" w14:textId="77777777" w:rsidTr="005A7A19">
        <w:tc>
          <w:tcPr>
            <w:tcW w:w="5274" w:type="dxa"/>
            <w:shd w:val="clear" w:color="auto" w:fill="F2F2F2"/>
            <w:vAlign w:val="center"/>
          </w:tcPr>
          <w:p w14:paraId="35494DE1" w14:textId="4D469366" w:rsidR="009E1DCE" w:rsidRPr="003840EB" w:rsidRDefault="009E1DCE"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6E265307" w14:textId="77777777" w:rsidR="00274085" w:rsidRDefault="00274085" w:rsidP="00274085">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4F4C1A92" w14:textId="77777777" w:rsidR="00274085" w:rsidRDefault="00274085" w:rsidP="00274085">
            <w:pPr>
              <w:spacing w:before="120"/>
              <w:rPr>
                <w:rFonts w:cs="Arial"/>
                <w:lang w:val="sl-SI" w:eastAsia="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35A42397" w14:textId="77777777" w:rsidR="00274085" w:rsidRPr="0092722C" w:rsidRDefault="00274085" w:rsidP="00274085">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4F61572" w14:textId="77777777" w:rsidR="00274085" w:rsidRPr="0092722C"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48B886F1" w14:textId="1FA19C18" w:rsidR="009E1DCE" w:rsidRPr="003840EB" w:rsidRDefault="00274085" w:rsidP="00274085">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9E1DCE" w:rsidRPr="0092722C" w14:paraId="67A00484" w14:textId="77777777" w:rsidTr="005A7A19">
        <w:tc>
          <w:tcPr>
            <w:tcW w:w="9243" w:type="dxa"/>
            <w:gridSpan w:val="2"/>
            <w:shd w:val="clear" w:color="auto" w:fill="F2F2F2"/>
            <w:vAlign w:val="center"/>
          </w:tcPr>
          <w:p w14:paraId="0F2DB5B1" w14:textId="77777777" w:rsidR="009E1DCE" w:rsidRPr="002D3459" w:rsidRDefault="009E1DCE" w:rsidP="005A7A19">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9E1DCE" w:rsidRPr="007C0E47" w14:paraId="0C361309" w14:textId="77777777" w:rsidTr="005A7A19">
        <w:tc>
          <w:tcPr>
            <w:tcW w:w="5274" w:type="dxa"/>
            <w:shd w:val="clear" w:color="auto" w:fill="F2F2F2"/>
            <w:vAlign w:val="center"/>
          </w:tcPr>
          <w:p w14:paraId="00DA2528" w14:textId="77777777" w:rsidR="009E1DCE" w:rsidRPr="00BD3717" w:rsidRDefault="009E1DCE" w:rsidP="005A7A19">
            <w:pPr>
              <w:jc w:val="left"/>
              <w:rPr>
                <w:rFonts w:ascii="Arial" w:hAnsi="Arial" w:cs="Arial"/>
                <w:i/>
                <w:lang w:val="sl-SI"/>
              </w:rPr>
            </w:pPr>
          </w:p>
          <w:p w14:paraId="0D2EBDD6" w14:textId="16137497"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Pr="007C0E47">
              <w:rPr>
                <w:rFonts w:ascii="Arial" w:hAnsi="Arial" w:cs="Arial"/>
                <w:i/>
                <w:lang w:val="sl-SI"/>
              </w:rPr>
              <w:t>pr</w:t>
            </w:r>
            <w:r>
              <w:rPr>
                <w:rFonts w:ascii="Arial" w:hAnsi="Arial" w:cs="Arial"/>
                <w:i/>
                <w:lang w:val="sl-SI"/>
              </w:rPr>
              <w:t>i</w:t>
            </w:r>
            <w:r w:rsidRPr="00BD3717">
              <w:rPr>
                <w:rFonts w:ascii="Arial" w:hAnsi="Arial" w:cs="Arial"/>
                <w:i/>
                <w:lang w:val="sl-SI"/>
              </w:rPr>
              <w:t xml:space="preserve"> razvoj</w:t>
            </w:r>
            <w:r>
              <w:rPr>
                <w:rFonts w:ascii="Arial" w:hAnsi="Arial" w:cs="Arial"/>
                <w:i/>
                <w:lang w:val="sl-SI"/>
              </w:rPr>
              <w:t>u/nadgradnjah</w:t>
            </w:r>
            <w:r w:rsidRPr="00BD3717">
              <w:rPr>
                <w:rFonts w:ascii="Arial" w:hAnsi="Arial" w:cs="Arial"/>
                <w:i/>
                <w:lang w:val="sl-SI"/>
              </w:rPr>
              <w:t xml:space="preserve"> informacijskih sistemov:</w:t>
            </w:r>
          </w:p>
          <w:p w14:paraId="0AFE53DA" w14:textId="77777777" w:rsidR="009E1DCE" w:rsidRDefault="009E1DCE" w:rsidP="005A7A19">
            <w:pPr>
              <w:jc w:val="left"/>
              <w:rPr>
                <w:rFonts w:ascii="Arial" w:hAnsi="Arial" w:cs="Arial"/>
                <w:i/>
                <w:lang w:val="sl-SI"/>
              </w:rPr>
            </w:pPr>
          </w:p>
        </w:tc>
        <w:tc>
          <w:tcPr>
            <w:tcW w:w="3969" w:type="dxa"/>
            <w:shd w:val="clear" w:color="auto" w:fill="auto"/>
          </w:tcPr>
          <w:p w14:paraId="59E38598" w14:textId="52C5E46F"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Vsaj 5</w:t>
            </w:r>
            <w:r w:rsidR="00F66642">
              <w:rPr>
                <w:rFonts w:ascii="Arial" w:hAnsi="Arial" w:cs="Arial"/>
                <w:lang w:val="sl-SI"/>
              </w:rPr>
              <w:t xml:space="preserve"> let</w:t>
            </w:r>
            <w:r w:rsidRPr="00BD3717">
              <w:rPr>
                <w:rFonts w:ascii="Arial" w:hAnsi="Arial" w:cs="Arial"/>
                <w:lang w:val="sl-SI"/>
              </w:rPr>
              <w:t>:</w:t>
            </w:r>
          </w:p>
          <w:p w14:paraId="0889094A" w14:textId="77777777" w:rsidR="009E1DCE" w:rsidRPr="0092722C" w:rsidRDefault="009E1DC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9E1DCE" w:rsidRPr="007C0E47" w14:paraId="69AAC255" w14:textId="77777777" w:rsidTr="005A7A19">
        <w:tc>
          <w:tcPr>
            <w:tcW w:w="5274" w:type="dxa"/>
            <w:shd w:val="clear" w:color="auto" w:fill="F2F2F2"/>
          </w:tcPr>
          <w:p w14:paraId="1184E7C3" w14:textId="77777777" w:rsidR="009E1DCE" w:rsidRPr="00BD3717" w:rsidRDefault="009E1DCE"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2BBCCC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9E1DCE" w:rsidRPr="007C0E47" w14:paraId="44A897E5" w14:textId="77777777" w:rsidTr="005A7A19">
        <w:tc>
          <w:tcPr>
            <w:tcW w:w="5274" w:type="dxa"/>
            <w:shd w:val="clear" w:color="auto" w:fill="F2F2F2"/>
            <w:vAlign w:val="center"/>
          </w:tcPr>
          <w:p w14:paraId="56EE15E3" w14:textId="77777777" w:rsidR="009E1DCE" w:rsidRPr="00BD3717" w:rsidRDefault="009E1DCE"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35A0FCD" w14:textId="77777777" w:rsidR="009E1DCE" w:rsidRPr="00BD3717" w:rsidRDefault="009E1DCE"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11CED2F" w14:textId="77777777" w:rsidR="009E1DCE" w:rsidRPr="00BD3717" w:rsidRDefault="009E1DCE"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DC40960" w14:textId="77777777" w:rsidR="009E1DCE" w:rsidRPr="00BD3717" w:rsidRDefault="009E1DCE"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9E1DCE" w:rsidRPr="0092722C" w14:paraId="01D9F033" w14:textId="77777777" w:rsidTr="005A7A19">
        <w:tc>
          <w:tcPr>
            <w:tcW w:w="9243" w:type="dxa"/>
            <w:gridSpan w:val="2"/>
            <w:shd w:val="clear" w:color="auto" w:fill="FFFFFF" w:themeFill="background1"/>
            <w:vAlign w:val="center"/>
          </w:tcPr>
          <w:p w14:paraId="12D7F4E0" w14:textId="77777777" w:rsidR="009E1DCE" w:rsidRPr="005A7A19" w:rsidRDefault="009E1DCE"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9E1DCE" w:rsidRPr="0092722C" w14:paraId="2EDB3817" w14:textId="77777777" w:rsidTr="005A7A19">
        <w:tc>
          <w:tcPr>
            <w:tcW w:w="5274" w:type="dxa"/>
            <w:shd w:val="clear" w:color="auto" w:fill="F2F2F2"/>
            <w:vAlign w:val="center"/>
          </w:tcPr>
          <w:p w14:paraId="20E07832" w14:textId="77777777" w:rsidR="009E1DCE" w:rsidRDefault="009E1DCE" w:rsidP="005A7A19">
            <w:pPr>
              <w:jc w:val="left"/>
              <w:rPr>
                <w:rFonts w:ascii="Arial" w:hAnsi="Arial" w:cs="Arial"/>
                <w:i/>
                <w:lang w:val="sl-SI"/>
              </w:rPr>
            </w:pPr>
          </w:p>
          <w:p w14:paraId="5E6FDB53" w14:textId="77777777" w:rsidR="009E1DCE" w:rsidRPr="0092722C" w:rsidRDefault="009E1DCE"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43DE2BC" w14:textId="77777777" w:rsidR="009E1DCE" w:rsidRPr="0092722C" w:rsidRDefault="009E1DCE" w:rsidP="005A7A19">
            <w:pPr>
              <w:jc w:val="left"/>
              <w:rPr>
                <w:rFonts w:ascii="Arial" w:hAnsi="Arial" w:cs="Arial"/>
                <w:i/>
                <w:lang w:val="sl-SI"/>
              </w:rPr>
            </w:pPr>
          </w:p>
        </w:tc>
        <w:tc>
          <w:tcPr>
            <w:tcW w:w="3969" w:type="dxa"/>
            <w:shd w:val="clear" w:color="auto" w:fill="auto"/>
          </w:tcPr>
          <w:p w14:paraId="55300922"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8A59FD" w14:textId="77777777" w:rsidTr="005A7A19">
        <w:tc>
          <w:tcPr>
            <w:tcW w:w="5274" w:type="dxa"/>
            <w:shd w:val="clear" w:color="auto" w:fill="F2F2F2"/>
            <w:vAlign w:val="center"/>
          </w:tcPr>
          <w:p w14:paraId="2B03A2EC" w14:textId="77777777" w:rsidR="009E1DCE" w:rsidRDefault="009E1DCE"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458E0609"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59841DD4" w14:textId="77777777" w:rsidTr="005A7A19">
        <w:trPr>
          <w:trHeight w:val="871"/>
        </w:trPr>
        <w:tc>
          <w:tcPr>
            <w:tcW w:w="5274" w:type="dxa"/>
            <w:shd w:val="clear" w:color="auto" w:fill="F2F2F2"/>
            <w:vAlign w:val="center"/>
          </w:tcPr>
          <w:p w14:paraId="7AAB2D20" w14:textId="77777777" w:rsidR="009E1DCE" w:rsidRPr="0092722C" w:rsidRDefault="009E1DCE"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13EF2C5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D031CE1" w14:textId="77777777" w:rsidTr="005A7A19">
        <w:trPr>
          <w:trHeight w:val="881"/>
        </w:trPr>
        <w:tc>
          <w:tcPr>
            <w:tcW w:w="5274" w:type="dxa"/>
            <w:shd w:val="clear" w:color="auto" w:fill="F2F2F2"/>
            <w:vAlign w:val="center"/>
          </w:tcPr>
          <w:p w14:paraId="3C793844" w14:textId="77777777" w:rsidR="009E1DCE" w:rsidRPr="0092722C" w:rsidRDefault="009E1DCE"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17051E9" w14:textId="77777777" w:rsidR="009E1DCE" w:rsidRPr="0092722C" w:rsidRDefault="009E1DCE"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741FEB42" w14:textId="77777777" w:rsidTr="005A7A19">
        <w:trPr>
          <w:trHeight w:val="597"/>
        </w:trPr>
        <w:tc>
          <w:tcPr>
            <w:tcW w:w="5274" w:type="dxa"/>
            <w:shd w:val="clear" w:color="auto" w:fill="F2F2F2"/>
            <w:vAlign w:val="center"/>
          </w:tcPr>
          <w:p w14:paraId="1B77B749" w14:textId="77777777" w:rsidR="009E1DCE" w:rsidRPr="00597F45" w:rsidRDefault="009E1DCE" w:rsidP="005A7A19">
            <w:pPr>
              <w:rPr>
                <w:rFonts w:ascii="Arial" w:hAnsi="Arial" w:cs="Arial"/>
                <w:i/>
                <w:lang w:val="sl-SI"/>
              </w:rPr>
            </w:pPr>
            <w:r>
              <w:rPr>
                <w:rFonts w:ascii="Arial" w:hAnsi="Arial" w:cs="Arial"/>
                <w:i/>
                <w:lang w:val="sl-SI"/>
              </w:rPr>
              <w:t>Datum prehoda razvitega/nadgrajenega informacijskega sistema v produkcijsko obratovanje:</w:t>
            </w:r>
          </w:p>
        </w:tc>
        <w:tc>
          <w:tcPr>
            <w:tcW w:w="3969" w:type="dxa"/>
            <w:shd w:val="clear" w:color="auto" w:fill="auto"/>
          </w:tcPr>
          <w:p w14:paraId="5ABF334D"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6E6C70" w14:paraId="677932E1" w14:textId="77777777" w:rsidTr="005A7A19">
        <w:trPr>
          <w:trHeight w:val="839"/>
        </w:trPr>
        <w:tc>
          <w:tcPr>
            <w:tcW w:w="5274" w:type="dxa"/>
            <w:shd w:val="clear" w:color="auto" w:fill="F2F2F2"/>
            <w:vAlign w:val="center"/>
          </w:tcPr>
          <w:p w14:paraId="07913E76" w14:textId="77777777" w:rsidR="009E1DCE" w:rsidRPr="0092722C" w:rsidRDefault="009E1DCE"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6A15F587" w14:textId="77777777" w:rsidR="009E1DCE" w:rsidRPr="007139D2" w:rsidRDefault="009E1DCE"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9E1DCE" w:rsidRPr="002D3459" w14:paraId="71402CF6" w14:textId="77777777" w:rsidTr="005A7A19">
        <w:tc>
          <w:tcPr>
            <w:tcW w:w="9243" w:type="dxa"/>
            <w:gridSpan w:val="2"/>
            <w:tcBorders>
              <w:top w:val="single" w:sz="4" w:space="0" w:color="auto"/>
            </w:tcBorders>
            <w:shd w:val="clear" w:color="auto" w:fill="F2F2F2"/>
            <w:vAlign w:val="center"/>
          </w:tcPr>
          <w:p w14:paraId="26504A54" w14:textId="77777777" w:rsidR="009E1DCE" w:rsidRPr="002D3459" w:rsidRDefault="009E1DCE"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9E1DCE" w:rsidRPr="0092722C" w14:paraId="04097A12" w14:textId="77777777" w:rsidTr="005A7A19">
        <w:tc>
          <w:tcPr>
            <w:tcW w:w="5274" w:type="dxa"/>
            <w:shd w:val="clear" w:color="auto" w:fill="F2F2F2"/>
            <w:vAlign w:val="center"/>
          </w:tcPr>
          <w:p w14:paraId="4609DF44" w14:textId="77777777" w:rsidR="009E1DCE" w:rsidRPr="0092722C" w:rsidRDefault="009E1DCE"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03C6FDF6"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687A4D6D" w14:textId="77777777" w:rsidTr="005A7A19">
        <w:tc>
          <w:tcPr>
            <w:tcW w:w="5274" w:type="dxa"/>
            <w:shd w:val="clear" w:color="auto" w:fill="F2F2F2"/>
            <w:vAlign w:val="center"/>
          </w:tcPr>
          <w:p w14:paraId="7A9CC4C0" w14:textId="77777777" w:rsidR="009E1DCE" w:rsidRDefault="009E1DCE"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6B34ED23"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9E1DCE" w:rsidRPr="0092722C" w14:paraId="107C18B2" w14:textId="77777777" w:rsidTr="005A7A19">
        <w:trPr>
          <w:trHeight w:val="346"/>
        </w:trPr>
        <w:tc>
          <w:tcPr>
            <w:tcW w:w="5274" w:type="dxa"/>
            <w:shd w:val="clear" w:color="auto" w:fill="F2F2F2"/>
            <w:vAlign w:val="center"/>
          </w:tcPr>
          <w:p w14:paraId="36F93639" w14:textId="77777777" w:rsidR="009E1DCE" w:rsidRPr="0092722C" w:rsidRDefault="009E1DCE"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11A20A91" w14:textId="77777777" w:rsidR="009E1DCE" w:rsidRPr="0092722C" w:rsidRDefault="009E1DCE"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43F2F6D7" w14:textId="54C46180" w:rsidR="009E1DCE" w:rsidRDefault="009E1DCE" w:rsidP="00D72B20">
      <w:pPr>
        <w:rPr>
          <w:rFonts w:ascii="Arial" w:hAnsi="Arial" w:cs="Arial"/>
          <w:b/>
          <w:bCs/>
          <w:lang w:val="it-IT"/>
        </w:rPr>
      </w:pPr>
    </w:p>
    <w:p w14:paraId="296825CE" w14:textId="740AB615" w:rsidR="005A7A19" w:rsidRDefault="005A7A19" w:rsidP="005A7A19">
      <w:pPr>
        <w:rPr>
          <w:rFonts w:ascii="Arial" w:hAnsi="Arial" w:cs="Arial"/>
          <w:b/>
          <w:bCs/>
          <w:lang w:val="it-IT"/>
        </w:rPr>
      </w:pPr>
      <w:r>
        <w:rPr>
          <w:rFonts w:ascii="Arial" w:hAnsi="Arial" w:cs="Arial"/>
          <w:b/>
          <w:bCs/>
          <w:lang w:val="it-IT"/>
        </w:rPr>
        <w:t>3</w:t>
      </w:r>
      <w:r w:rsidRPr="006260D8">
        <w:rPr>
          <w:rFonts w:ascii="Arial" w:hAnsi="Arial" w:cs="Arial"/>
          <w:b/>
          <w:bCs/>
          <w:lang w:val="it-IT"/>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5A7A19" w:rsidRPr="0092722C" w14:paraId="58B2AFA9" w14:textId="77777777" w:rsidTr="005A7A19">
        <w:tc>
          <w:tcPr>
            <w:tcW w:w="5274" w:type="dxa"/>
            <w:shd w:val="clear" w:color="auto" w:fill="F2F2F2"/>
            <w:vAlign w:val="center"/>
          </w:tcPr>
          <w:p w14:paraId="27DD2168" w14:textId="77777777" w:rsidR="005A7A19" w:rsidRPr="0092722C" w:rsidRDefault="005A7A19" w:rsidP="005A7A19">
            <w:pPr>
              <w:rPr>
                <w:rFonts w:ascii="Arial" w:hAnsi="Arial" w:cs="Arial"/>
                <w:i/>
                <w:lang w:val="sl-SI"/>
              </w:rPr>
            </w:pPr>
            <w:r>
              <w:rPr>
                <w:rFonts w:ascii="Arial" w:hAnsi="Arial" w:cs="Arial"/>
                <w:i/>
                <w:lang w:val="sl-SI"/>
              </w:rPr>
              <w:t>Vloga kadra pri projektu:</w:t>
            </w:r>
          </w:p>
        </w:tc>
        <w:tc>
          <w:tcPr>
            <w:tcW w:w="3969" w:type="dxa"/>
            <w:shd w:val="clear" w:color="auto" w:fill="auto"/>
          </w:tcPr>
          <w:p w14:paraId="69576460" w14:textId="23059160" w:rsidR="005A7A19" w:rsidRPr="00426387" w:rsidRDefault="002007AE" w:rsidP="005A7A19">
            <w:pPr>
              <w:spacing w:before="120"/>
              <w:rPr>
                <w:rFonts w:ascii="Arial" w:hAnsi="Arial" w:cs="Arial"/>
                <w:b/>
                <w:bCs/>
                <w:lang w:val="sl-SI"/>
              </w:rPr>
            </w:pPr>
            <w:r w:rsidRPr="002007AE">
              <w:rPr>
                <w:rFonts w:ascii="Arial" w:hAnsi="Arial" w:cs="Arial"/>
                <w:b/>
                <w:bCs/>
                <w:lang w:val="sl-SI"/>
              </w:rPr>
              <w:t>ADMINISTRATOR PODATKOVNE BAZE</w:t>
            </w:r>
          </w:p>
        </w:tc>
      </w:tr>
      <w:tr w:rsidR="005A7A19" w:rsidRPr="0092722C" w14:paraId="3FAB6AEB" w14:textId="77777777" w:rsidTr="005A7A19">
        <w:tc>
          <w:tcPr>
            <w:tcW w:w="5274" w:type="dxa"/>
            <w:shd w:val="clear" w:color="auto" w:fill="F2F2F2"/>
            <w:vAlign w:val="center"/>
          </w:tcPr>
          <w:p w14:paraId="5A09B8BD" w14:textId="77777777" w:rsidR="005A7A19" w:rsidRPr="0092722C" w:rsidRDefault="005A7A19" w:rsidP="005A7A19">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2011C6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5A7A19" w:rsidRPr="006E6C70" w14:paraId="7E087EA8" w14:textId="77777777" w:rsidTr="005A7A19">
        <w:tc>
          <w:tcPr>
            <w:tcW w:w="5274" w:type="dxa"/>
            <w:shd w:val="clear" w:color="auto" w:fill="F2F2F2"/>
            <w:vAlign w:val="center"/>
          </w:tcPr>
          <w:p w14:paraId="2E31887F" w14:textId="27A6D3FD" w:rsidR="005A7A19" w:rsidRPr="003840EB" w:rsidRDefault="005A7A19" w:rsidP="005A7A19">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6E5276D" w14:textId="6DF49B5B"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0263067" w14:textId="77777777" w:rsidR="002007AE" w:rsidRDefault="002007AE" w:rsidP="002007AE">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41BB4E9" w14:textId="77777777" w:rsidR="002007AE" w:rsidRPr="0092722C" w:rsidRDefault="002007AE" w:rsidP="002007AE">
            <w:pPr>
              <w:spacing w:before="120"/>
              <w:rPr>
                <w:rFonts w:ascii="Arial" w:hAnsi="Arial" w:cs="Arial"/>
                <w:lang w:val="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65F83226" w14:textId="77777777" w:rsidR="002007AE" w:rsidRPr="0092722C"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7E64D9E7" w14:textId="4D8F3E21" w:rsidR="005A7A19" w:rsidRPr="003840EB" w:rsidRDefault="002007AE" w:rsidP="002007AE">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5A7A19" w:rsidRPr="0092722C" w14:paraId="5CF46652" w14:textId="77777777" w:rsidTr="005A7A19">
        <w:tc>
          <w:tcPr>
            <w:tcW w:w="9243" w:type="dxa"/>
            <w:gridSpan w:val="2"/>
            <w:shd w:val="clear" w:color="auto" w:fill="F2F2F2"/>
            <w:vAlign w:val="center"/>
          </w:tcPr>
          <w:p w14:paraId="26EFEA18" w14:textId="77777777" w:rsidR="005A7A19" w:rsidRPr="002D3459" w:rsidRDefault="005A7A19" w:rsidP="005A7A19">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5A7A19" w:rsidRPr="007C0E47" w14:paraId="074DDCBD" w14:textId="77777777" w:rsidTr="005A7A19">
        <w:tc>
          <w:tcPr>
            <w:tcW w:w="5274" w:type="dxa"/>
            <w:shd w:val="clear" w:color="auto" w:fill="F2F2F2"/>
            <w:vAlign w:val="center"/>
          </w:tcPr>
          <w:p w14:paraId="27063C32" w14:textId="77777777" w:rsidR="005A7A19" w:rsidRPr="00BD3717" w:rsidRDefault="005A7A19" w:rsidP="005A7A19">
            <w:pPr>
              <w:jc w:val="left"/>
              <w:rPr>
                <w:rFonts w:ascii="Arial" w:hAnsi="Arial" w:cs="Arial"/>
                <w:i/>
                <w:lang w:val="sl-SI"/>
              </w:rPr>
            </w:pPr>
          </w:p>
          <w:p w14:paraId="35400CED" w14:textId="5D918040" w:rsidR="005A7A19" w:rsidRPr="00BD3717" w:rsidRDefault="005A7A19" w:rsidP="005A7A19">
            <w:pPr>
              <w:jc w:val="left"/>
              <w:rPr>
                <w:rFonts w:ascii="Arial" w:hAnsi="Arial" w:cs="Arial"/>
                <w:i/>
                <w:lang w:val="sl-SI"/>
              </w:rPr>
            </w:pPr>
            <w:r w:rsidRPr="00BD3717">
              <w:rPr>
                <w:rFonts w:ascii="Arial" w:hAnsi="Arial" w:cs="Arial"/>
                <w:i/>
                <w:lang w:val="sl-SI"/>
              </w:rPr>
              <w:t xml:space="preserve">Delovne izkušnje </w:t>
            </w:r>
            <w:r w:rsidR="002007AE" w:rsidRPr="002007AE">
              <w:rPr>
                <w:rFonts w:ascii="Arial" w:hAnsi="Arial" w:cs="Arial"/>
                <w:i/>
                <w:lang w:val="sl-SI"/>
              </w:rPr>
              <w:t>pri administraciji in upravljanju z bazami podatkov</w:t>
            </w:r>
            <w:r w:rsidRPr="00BD3717">
              <w:rPr>
                <w:rFonts w:ascii="Arial" w:hAnsi="Arial" w:cs="Arial"/>
                <w:i/>
                <w:lang w:val="sl-SI"/>
              </w:rPr>
              <w:t>:</w:t>
            </w:r>
          </w:p>
          <w:p w14:paraId="753CB3DD" w14:textId="77777777" w:rsidR="005A7A19" w:rsidRDefault="005A7A19" w:rsidP="005A7A19">
            <w:pPr>
              <w:jc w:val="left"/>
              <w:rPr>
                <w:rFonts w:ascii="Arial" w:hAnsi="Arial" w:cs="Arial"/>
                <w:i/>
                <w:lang w:val="sl-SI"/>
              </w:rPr>
            </w:pPr>
          </w:p>
        </w:tc>
        <w:tc>
          <w:tcPr>
            <w:tcW w:w="3969" w:type="dxa"/>
            <w:shd w:val="clear" w:color="auto" w:fill="auto"/>
          </w:tcPr>
          <w:p w14:paraId="34CD2856" w14:textId="52DDB049"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Vsaj 5 let:</w:t>
            </w:r>
          </w:p>
          <w:p w14:paraId="3D91393E" w14:textId="77777777" w:rsidR="005A7A19" w:rsidRPr="0092722C" w:rsidRDefault="005A7A19"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7C0E47" w14:paraId="64943B8A" w14:textId="77777777" w:rsidTr="005A7A19">
        <w:tc>
          <w:tcPr>
            <w:tcW w:w="5274" w:type="dxa"/>
            <w:shd w:val="clear" w:color="auto" w:fill="F2F2F2"/>
          </w:tcPr>
          <w:p w14:paraId="5119F0A3" w14:textId="77777777" w:rsidR="005A7A19" w:rsidRPr="00BD3717" w:rsidRDefault="005A7A19" w:rsidP="005A7A19">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B317CF9"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5A7A19" w:rsidRPr="007C0E47" w14:paraId="1FF8E363" w14:textId="77777777" w:rsidTr="005A7A19">
        <w:tc>
          <w:tcPr>
            <w:tcW w:w="5274" w:type="dxa"/>
            <w:shd w:val="clear" w:color="auto" w:fill="F2F2F2"/>
            <w:vAlign w:val="center"/>
          </w:tcPr>
          <w:p w14:paraId="25BD0A4E" w14:textId="77777777" w:rsidR="005A7A19" w:rsidRPr="00BD3717" w:rsidRDefault="005A7A19" w:rsidP="005A7A19">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60411EC3" w14:textId="77777777" w:rsidR="005A7A19" w:rsidRPr="00BD3717" w:rsidRDefault="005A7A19" w:rsidP="005A7A19">
            <w:pPr>
              <w:rPr>
                <w:rFonts w:ascii="Arial" w:hAnsi="Arial" w:cs="Arial"/>
                <w:lang w:val="sl-SI"/>
              </w:rPr>
            </w:pPr>
          </w:p>
          <w:p w14:paraId="3D46032B" w14:textId="77777777" w:rsidR="005A7A19" w:rsidRPr="00BD3717" w:rsidRDefault="005A7A19" w:rsidP="005A7A19">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41F46AC7" w14:textId="77777777" w:rsidR="005A7A19" w:rsidRPr="00BD3717" w:rsidRDefault="005A7A19" w:rsidP="005A7A19">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58B12C2F" w14:textId="77777777" w:rsidR="005A7A19" w:rsidRPr="00BD3717" w:rsidRDefault="005A7A19" w:rsidP="005A7A19">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5A7A19" w:rsidRPr="0092722C" w14:paraId="45F38CFE" w14:textId="77777777" w:rsidTr="005A7A19">
        <w:tc>
          <w:tcPr>
            <w:tcW w:w="9243" w:type="dxa"/>
            <w:gridSpan w:val="2"/>
            <w:shd w:val="clear" w:color="auto" w:fill="FFFFFF" w:themeFill="background1"/>
            <w:vAlign w:val="center"/>
          </w:tcPr>
          <w:p w14:paraId="2A381E6A" w14:textId="77777777" w:rsidR="005A7A19" w:rsidRPr="005A7A19" w:rsidRDefault="005A7A19" w:rsidP="005A7A19">
            <w:pPr>
              <w:spacing w:before="120"/>
              <w:rPr>
                <w:rFonts w:ascii="Arial" w:hAnsi="Arial" w:cs="Arial"/>
                <w:b/>
                <w:color w:val="000000"/>
                <w:lang w:val="sl-SI"/>
              </w:rPr>
            </w:pPr>
            <w:r w:rsidRPr="005A7A19">
              <w:rPr>
                <w:rFonts w:ascii="Arial" w:hAnsi="Arial" w:cs="Arial"/>
                <w:b/>
                <w:color w:val="000000"/>
                <w:lang w:val="sl-SI"/>
              </w:rPr>
              <w:t>Referenčni projekt</w:t>
            </w:r>
          </w:p>
        </w:tc>
      </w:tr>
      <w:tr w:rsidR="005A7A19" w:rsidRPr="0092722C" w14:paraId="62C82110" w14:textId="77777777" w:rsidTr="00EF24BF">
        <w:trPr>
          <w:trHeight w:val="594"/>
        </w:trPr>
        <w:tc>
          <w:tcPr>
            <w:tcW w:w="5274" w:type="dxa"/>
            <w:shd w:val="clear" w:color="auto" w:fill="F2F2F2"/>
            <w:vAlign w:val="center"/>
          </w:tcPr>
          <w:p w14:paraId="2B74C6DD" w14:textId="77777777" w:rsidR="005A7A19" w:rsidRDefault="005A7A19" w:rsidP="005A7A19">
            <w:pPr>
              <w:jc w:val="left"/>
              <w:rPr>
                <w:rFonts w:ascii="Arial" w:hAnsi="Arial" w:cs="Arial"/>
                <w:i/>
                <w:lang w:val="sl-SI"/>
              </w:rPr>
            </w:pPr>
          </w:p>
          <w:p w14:paraId="39FDD6EA" w14:textId="77777777" w:rsidR="005A7A19" w:rsidRPr="0092722C" w:rsidRDefault="005A7A19" w:rsidP="005A7A19">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5A2AA58C" w14:textId="77777777" w:rsidR="005A7A19" w:rsidRPr="0092722C" w:rsidRDefault="005A7A19" w:rsidP="005A7A19">
            <w:pPr>
              <w:jc w:val="left"/>
              <w:rPr>
                <w:rFonts w:ascii="Arial" w:hAnsi="Arial" w:cs="Arial"/>
                <w:i/>
                <w:lang w:val="sl-SI"/>
              </w:rPr>
            </w:pPr>
          </w:p>
        </w:tc>
        <w:tc>
          <w:tcPr>
            <w:tcW w:w="3969" w:type="dxa"/>
            <w:shd w:val="clear" w:color="auto" w:fill="auto"/>
          </w:tcPr>
          <w:p w14:paraId="311DE432"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15C42205" w14:textId="77777777" w:rsidTr="005A7A19">
        <w:tc>
          <w:tcPr>
            <w:tcW w:w="5274" w:type="dxa"/>
            <w:shd w:val="clear" w:color="auto" w:fill="F2F2F2"/>
            <w:vAlign w:val="center"/>
          </w:tcPr>
          <w:p w14:paraId="32A946EB" w14:textId="77777777" w:rsidR="005A7A19" w:rsidRDefault="005A7A19" w:rsidP="005A7A19">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31272A0"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BCF8DCA" w14:textId="77777777" w:rsidTr="005A7A19">
        <w:trPr>
          <w:trHeight w:val="871"/>
        </w:trPr>
        <w:tc>
          <w:tcPr>
            <w:tcW w:w="5274" w:type="dxa"/>
            <w:shd w:val="clear" w:color="auto" w:fill="F2F2F2"/>
            <w:vAlign w:val="center"/>
          </w:tcPr>
          <w:p w14:paraId="2059CEA5" w14:textId="77777777" w:rsidR="005A7A19" w:rsidRPr="0092722C" w:rsidRDefault="005A7A19" w:rsidP="005A7A19">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30594597"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E728B7E" w14:textId="77777777" w:rsidTr="005A7A19">
        <w:trPr>
          <w:trHeight w:val="881"/>
        </w:trPr>
        <w:tc>
          <w:tcPr>
            <w:tcW w:w="5274" w:type="dxa"/>
            <w:shd w:val="clear" w:color="auto" w:fill="F2F2F2"/>
            <w:vAlign w:val="center"/>
          </w:tcPr>
          <w:p w14:paraId="147F79B8" w14:textId="77777777" w:rsidR="005A7A19" w:rsidRPr="0092722C" w:rsidRDefault="005A7A19" w:rsidP="005A7A19">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6D3AB8" w14:textId="77777777" w:rsidR="005A7A19" w:rsidRPr="0092722C" w:rsidRDefault="005A7A19" w:rsidP="005A7A19">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36482A87" w14:textId="77777777" w:rsidTr="00FF7A96">
        <w:trPr>
          <w:trHeight w:val="422"/>
        </w:trPr>
        <w:tc>
          <w:tcPr>
            <w:tcW w:w="5274" w:type="dxa"/>
            <w:shd w:val="clear" w:color="auto" w:fill="F2F2F2"/>
            <w:vAlign w:val="center"/>
          </w:tcPr>
          <w:p w14:paraId="2CD43141" w14:textId="5B2D5467"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637262E1" w14:textId="750BE767"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2028B358" w14:textId="77777777" w:rsidTr="005A7A19">
        <w:trPr>
          <w:trHeight w:val="597"/>
        </w:trPr>
        <w:tc>
          <w:tcPr>
            <w:tcW w:w="5274" w:type="dxa"/>
            <w:shd w:val="clear" w:color="auto" w:fill="F2F2F2"/>
            <w:vAlign w:val="center"/>
          </w:tcPr>
          <w:p w14:paraId="3B5E5B48" w14:textId="18C119C5" w:rsidR="005A7A19" w:rsidRPr="00597F45" w:rsidRDefault="002007AE" w:rsidP="005A7A19">
            <w:pPr>
              <w:rPr>
                <w:rFonts w:ascii="Arial" w:hAnsi="Arial" w:cs="Arial"/>
                <w:i/>
                <w:lang w:val="sl-SI"/>
              </w:rPr>
            </w:pPr>
            <w:r>
              <w:rPr>
                <w:rFonts w:ascii="Arial" w:hAnsi="Arial" w:cs="Arial"/>
                <w:i/>
                <w:lang w:val="sl-SI"/>
              </w:rPr>
              <w:t>Je</w:t>
            </w:r>
            <w:r w:rsidR="005A7A19">
              <w:rPr>
                <w:rFonts w:ascii="Arial" w:hAnsi="Arial" w:cs="Arial"/>
                <w:i/>
                <w:lang w:val="sl-SI"/>
              </w:rPr>
              <w:t xml:space="preserve"> informacijs</w:t>
            </w:r>
            <w:r>
              <w:rPr>
                <w:rFonts w:ascii="Arial" w:hAnsi="Arial" w:cs="Arial"/>
                <w:i/>
                <w:lang w:val="sl-SI"/>
              </w:rPr>
              <w:t xml:space="preserve">ki </w:t>
            </w:r>
            <w:r w:rsidR="005A7A19">
              <w:rPr>
                <w:rFonts w:ascii="Arial" w:hAnsi="Arial" w:cs="Arial"/>
                <w:i/>
                <w:lang w:val="sl-SI"/>
              </w:rPr>
              <w:t xml:space="preserve">sistem </w:t>
            </w:r>
            <w:r>
              <w:rPr>
                <w:rFonts w:ascii="Arial" w:hAnsi="Arial" w:cs="Arial"/>
                <w:i/>
                <w:lang w:val="sl-SI"/>
              </w:rPr>
              <w:t>še aktiven?</w:t>
            </w:r>
          </w:p>
        </w:tc>
        <w:tc>
          <w:tcPr>
            <w:tcW w:w="3969" w:type="dxa"/>
            <w:shd w:val="clear" w:color="auto" w:fill="auto"/>
          </w:tcPr>
          <w:p w14:paraId="2DE0B266" w14:textId="6657AF30" w:rsidR="005A7A19" w:rsidRPr="0092722C" w:rsidRDefault="002007AE" w:rsidP="005A7A19">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5A7A19" w:rsidRPr="006E6C70" w14:paraId="0F244EEF" w14:textId="77777777" w:rsidTr="005A7A19">
        <w:trPr>
          <w:trHeight w:val="839"/>
        </w:trPr>
        <w:tc>
          <w:tcPr>
            <w:tcW w:w="5274" w:type="dxa"/>
            <w:shd w:val="clear" w:color="auto" w:fill="F2F2F2"/>
            <w:vAlign w:val="center"/>
          </w:tcPr>
          <w:p w14:paraId="54750AF6" w14:textId="77777777" w:rsidR="005A7A19" w:rsidRPr="0092722C" w:rsidRDefault="005A7A19" w:rsidP="005A7A19">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293270F6" w14:textId="77777777" w:rsidR="005A7A19" w:rsidRPr="007139D2" w:rsidRDefault="005A7A19" w:rsidP="005A7A19">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5A7A19" w:rsidRPr="002D3459" w14:paraId="1208B1EA" w14:textId="77777777" w:rsidTr="005A7A19">
        <w:tc>
          <w:tcPr>
            <w:tcW w:w="9243" w:type="dxa"/>
            <w:gridSpan w:val="2"/>
            <w:tcBorders>
              <w:top w:val="single" w:sz="4" w:space="0" w:color="auto"/>
            </w:tcBorders>
            <w:shd w:val="clear" w:color="auto" w:fill="F2F2F2"/>
            <w:vAlign w:val="center"/>
          </w:tcPr>
          <w:p w14:paraId="7EF4D7D3" w14:textId="77777777" w:rsidR="005A7A19" w:rsidRPr="002D3459" w:rsidRDefault="005A7A19" w:rsidP="005A7A19">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5A7A19" w:rsidRPr="0092722C" w14:paraId="05BA2947" w14:textId="77777777" w:rsidTr="005A7A19">
        <w:tc>
          <w:tcPr>
            <w:tcW w:w="5274" w:type="dxa"/>
            <w:shd w:val="clear" w:color="auto" w:fill="F2F2F2"/>
            <w:vAlign w:val="center"/>
          </w:tcPr>
          <w:p w14:paraId="729E2603" w14:textId="77777777" w:rsidR="005A7A19" w:rsidRPr="0092722C" w:rsidRDefault="005A7A19" w:rsidP="005A7A19">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3825304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6A44D12A" w14:textId="77777777" w:rsidTr="005A7A19">
        <w:tc>
          <w:tcPr>
            <w:tcW w:w="5274" w:type="dxa"/>
            <w:shd w:val="clear" w:color="auto" w:fill="F2F2F2"/>
            <w:vAlign w:val="center"/>
          </w:tcPr>
          <w:p w14:paraId="51CE4A94" w14:textId="77777777" w:rsidR="005A7A19" w:rsidRDefault="005A7A19" w:rsidP="005A7A19">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720FFC09"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5A7A19" w:rsidRPr="0092722C" w14:paraId="0DBE582B" w14:textId="77777777" w:rsidTr="005A7A19">
        <w:trPr>
          <w:trHeight w:val="346"/>
        </w:trPr>
        <w:tc>
          <w:tcPr>
            <w:tcW w:w="5274" w:type="dxa"/>
            <w:shd w:val="clear" w:color="auto" w:fill="F2F2F2"/>
            <w:vAlign w:val="center"/>
          </w:tcPr>
          <w:p w14:paraId="6D1927AC" w14:textId="77777777" w:rsidR="005A7A19" w:rsidRPr="0092722C" w:rsidRDefault="005A7A19" w:rsidP="005A7A19">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7913F581" w14:textId="77777777" w:rsidR="005A7A19" w:rsidRPr="0092722C" w:rsidRDefault="005A7A19" w:rsidP="005A7A19">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6CE7DA8F" w14:textId="15B89D15" w:rsidR="009E1DCE" w:rsidRDefault="009E1DCE" w:rsidP="00D72B20">
      <w:pPr>
        <w:rPr>
          <w:rFonts w:ascii="Arial" w:hAnsi="Arial" w:cs="Arial"/>
          <w:b/>
          <w:bCs/>
          <w:lang w:val="it-IT"/>
        </w:rPr>
      </w:pPr>
    </w:p>
    <w:p w14:paraId="666EEF4A" w14:textId="0BA0E0A0" w:rsidR="009E1DCE" w:rsidRDefault="00F66642" w:rsidP="00D72B20">
      <w:pPr>
        <w:rPr>
          <w:rFonts w:ascii="Arial" w:hAnsi="Arial" w:cs="Arial"/>
          <w:b/>
          <w:bCs/>
          <w:lang w:val="it-IT"/>
        </w:rPr>
      </w:pPr>
      <w:r>
        <w:rPr>
          <w:rFonts w:ascii="Arial" w:hAnsi="Arial" w:cs="Arial"/>
          <w:b/>
          <w:bCs/>
          <w:lang w:val="it-IT"/>
        </w:rPr>
        <w:t>4.</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F66642" w:rsidRPr="0092722C" w14:paraId="7DBA730E" w14:textId="77777777" w:rsidTr="009528AB">
        <w:tc>
          <w:tcPr>
            <w:tcW w:w="5274" w:type="dxa"/>
            <w:shd w:val="clear" w:color="auto" w:fill="F2F2F2"/>
            <w:vAlign w:val="center"/>
          </w:tcPr>
          <w:p w14:paraId="05DBA57D" w14:textId="77777777" w:rsidR="00F66642" w:rsidRPr="0092722C" w:rsidRDefault="00F66642"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6686368" w14:textId="3D873105" w:rsidR="00F66642" w:rsidRPr="00426387" w:rsidRDefault="00F66642" w:rsidP="00F66642">
            <w:pPr>
              <w:spacing w:before="120"/>
              <w:jc w:val="left"/>
              <w:rPr>
                <w:rFonts w:ascii="Arial" w:hAnsi="Arial" w:cs="Arial"/>
                <w:b/>
                <w:bCs/>
                <w:lang w:val="sl-SI"/>
              </w:rPr>
            </w:pPr>
            <w:r w:rsidRPr="00F66642">
              <w:rPr>
                <w:rFonts w:ascii="Arial" w:hAnsi="Arial" w:cs="Arial"/>
                <w:b/>
                <w:bCs/>
                <w:lang w:val="sl-SI"/>
              </w:rPr>
              <w:t>SISTEMSK</w:t>
            </w:r>
            <w:r>
              <w:rPr>
                <w:rFonts w:ascii="Arial" w:hAnsi="Arial" w:cs="Arial"/>
                <w:b/>
                <w:bCs/>
                <w:lang w:val="sl-SI"/>
              </w:rPr>
              <w:t>I</w:t>
            </w:r>
            <w:r w:rsidRPr="00F66642">
              <w:rPr>
                <w:rFonts w:ascii="Arial" w:hAnsi="Arial" w:cs="Arial"/>
                <w:b/>
                <w:bCs/>
                <w:lang w:val="sl-SI"/>
              </w:rPr>
              <w:t xml:space="preserve"> ADMINISTRATOR STREŽNIŠKEGA OKOLJA</w:t>
            </w:r>
          </w:p>
        </w:tc>
      </w:tr>
      <w:tr w:rsidR="00F66642" w:rsidRPr="0092722C" w14:paraId="17867671" w14:textId="77777777" w:rsidTr="009528AB">
        <w:tc>
          <w:tcPr>
            <w:tcW w:w="5274" w:type="dxa"/>
            <w:shd w:val="clear" w:color="auto" w:fill="F2F2F2"/>
            <w:vAlign w:val="center"/>
          </w:tcPr>
          <w:p w14:paraId="74DCDDF6" w14:textId="77777777" w:rsidR="00F66642" w:rsidRPr="0092722C" w:rsidRDefault="00F66642"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583C2C90" w14:textId="77777777" w:rsidR="00F66642" w:rsidRPr="0092722C" w:rsidRDefault="00F66642"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F66642" w:rsidRPr="006E6C70" w14:paraId="2930A20E" w14:textId="77777777" w:rsidTr="009528AB">
        <w:tc>
          <w:tcPr>
            <w:tcW w:w="5274" w:type="dxa"/>
            <w:shd w:val="clear" w:color="auto" w:fill="F2F2F2"/>
            <w:vAlign w:val="center"/>
          </w:tcPr>
          <w:p w14:paraId="1C7A96A2" w14:textId="067074F8" w:rsidR="00F66642" w:rsidRPr="003840EB" w:rsidRDefault="00F66642" w:rsidP="00F66642">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1AD1F26B" w14:textId="77777777" w:rsidR="00F66642" w:rsidRDefault="00F66642" w:rsidP="00F66642">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34DB9C2" w14:textId="77777777" w:rsidR="00F66642" w:rsidRDefault="00F66642" w:rsidP="00F66642">
            <w:pPr>
              <w:spacing w:before="120"/>
              <w:rPr>
                <w:rFonts w:cs="Arial"/>
                <w:lang w:val="sl-SI" w:eastAsia="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7DBF482" w14:textId="77777777" w:rsidR="00F66642" w:rsidRPr="0092722C" w:rsidRDefault="00F66642" w:rsidP="00F66642">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C3FFF70" w14:textId="77777777" w:rsidR="00F66642" w:rsidRPr="0092722C"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3DC4279E" w14:textId="2E373EDC" w:rsidR="00F66642" w:rsidRPr="003840EB" w:rsidRDefault="00F66642" w:rsidP="00F66642">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F66642" w:rsidRPr="0092722C" w14:paraId="41C12F63" w14:textId="77777777" w:rsidTr="009528AB">
        <w:tc>
          <w:tcPr>
            <w:tcW w:w="9243" w:type="dxa"/>
            <w:gridSpan w:val="2"/>
            <w:shd w:val="clear" w:color="auto" w:fill="F2F2F2"/>
            <w:vAlign w:val="center"/>
          </w:tcPr>
          <w:p w14:paraId="49C5BBC4" w14:textId="77777777" w:rsidR="00F66642" w:rsidRPr="002D3459" w:rsidRDefault="00F66642" w:rsidP="00F66642">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F66642" w:rsidRPr="007C0E47" w14:paraId="37E17075" w14:textId="77777777" w:rsidTr="009528AB">
        <w:tc>
          <w:tcPr>
            <w:tcW w:w="5274" w:type="dxa"/>
            <w:shd w:val="clear" w:color="auto" w:fill="F2F2F2"/>
            <w:vAlign w:val="center"/>
          </w:tcPr>
          <w:p w14:paraId="4E834FAF" w14:textId="0D59F827" w:rsidR="00F66642" w:rsidRDefault="00F66642" w:rsidP="00F66642">
            <w:pPr>
              <w:jc w:val="left"/>
              <w:rPr>
                <w:rFonts w:ascii="Arial" w:hAnsi="Arial" w:cs="Arial"/>
                <w:i/>
                <w:lang w:val="sl-SI"/>
              </w:rPr>
            </w:pPr>
            <w:r>
              <w:rPr>
                <w:rFonts w:ascii="Arial" w:hAnsi="Arial" w:cs="Arial"/>
                <w:i/>
                <w:lang w:val="sl-SI"/>
              </w:rPr>
              <w:t>I</w:t>
            </w:r>
            <w:r w:rsidRPr="00F66642">
              <w:rPr>
                <w:rFonts w:ascii="Arial" w:hAnsi="Arial" w:cs="Arial"/>
                <w:i/>
                <w:lang w:val="sl-SI"/>
              </w:rPr>
              <w:t>zkušnje pri administraciji in upravljanju Microsoft, Linux in ESX strežniških sistemov ter upravljanju z aplikativnimi strežniki</w:t>
            </w:r>
            <w:r>
              <w:rPr>
                <w:rFonts w:ascii="Arial" w:hAnsi="Arial" w:cs="Arial"/>
                <w:i/>
                <w:lang w:val="sl-SI"/>
              </w:rPr>
              <w:t>:</w:t>
            </w:r>
          </w:p>
        </w:tc>
        <w:tc>
          <w:tcPr>
            <w:tcW w:w="3969" w:type="dxa"/>
            <w:shd w:val="clear" w:color="auto" w:fill="auto"/>
          </w:tcPr>
          <w:p w14:paraId="5035B805" w14:textId="77777777"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7C0E47" w14:paraId="6712B0A3" w14:textId="77777777" w:rsidTr="009528AB">
        <w:tc>
          <w:tcPr>
            <w:tcW w:w="5274" w:type="dxa"/>
            <w:shd w:val="clear" w:color="auto" w:fill="F2F2F2"/>
          </w:tcPr>
          <w:p w14:paraId="5EA40DC5" w14:textId="77777777" w:rsidR="00F66642" w:rsidRPr="00BD3717" w:rsidRDefault="00F66642" w:rsidP="00F66642">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56B13387"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F66642" w:rsidRPr="007C0E47" w14:paraId="1D29CC1A" w14:textId="77777777" w:rsidTr="009528AB">
        <w:tc>
          <w:tcPr>
            <w:tcW w:w="5274" w:type="dxa"/>
            <w:shd w:val="clear" w:color="auto" w:fill="F2F2F2"/>
            <w:vAlign w:val="center"/>
          </w:tcPr>
          <w:p w14:paraId="530F3AF3" w14:textId="77777777" w:rsidR="00F66642" w:rsidRPr="00BD3717" w:rsidRDefault="00F66642" w:rsidP="00F66642">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082B9F2F" w14:textId="77777777" w:rsidR="00F66642" w:rsidRPr="00BD3717" w:rsidRDefault="00F66642" w:rsidP="00F66642">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C86896C" w14:textId="77777777" w:rsidR="00F66642" w:rsidRPr="00BD3717" w:rsidRDefault="00F66642" w:rsidP="00F66642">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52A251" w14:textId="77777777" w:rsidR="00F66642" w:rsidRPr="00BD3717" w:rsidRDefault="00F66642" w:rsidP="00F66642">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F66642" w:rsidRPr="0092722C" w14:paraId="605C238E" w14:textId="77777777" w:rsidTr="009528AB">
        <w:tc>
          <w:tcPr>
            <w:tcW w:w="9243" w:type="dxa"/>
            <w:gridSpan w:val="2"/>
            <w:shd w:val="clear" w:color="auto" w:fill="FFFFFF" w:themeFill="background1"/>
            <w:vAlign w:val="center"/>
          </w:tcPr>
          <w:p w14:paraId="6787D0A4" w14:textId="77777777" w:rsidR="00F66642" w:rsidRPr="005A7A19" w:rsidRDefault="00F66642" w:rsidP="00F66642">
            <w:pPr>
              <w:spacing w:before="120"/>
              <w:rPr>
                <w:rFonts w:ascii="Arial" w:hAnsi="Arial" w:cs="Arial"/>
                <w:b/>
                <w:color w:val="000000"/>
                <w:lang w:val="sl-SI"/>
              </w:rPr>
            </w:pPr>
            <w:r w:rsidRPr="005A7A19">
              <w:rPr>
                <w:rFonts w:ascii="Arial" w:hAnsi="Arial" w:cs="Arial"/>
                <w:b/>
                <w:color w:val="000000"/>
                <w:lang w:val="sl-SI"/>
              </w:rPr>
              <w:t>Referenčni projekt</w:t>
            </w:r>
          </w:p>
        </w:tc>
      </w:tr>
      <w:tr w:rsidR="00F66642" w:rsidRPr="0092722C" w14:paraId="7DAD2C70" w14:textId="77777777" w:rsidTr="009528AB">
        <w:tc>
          <w:tcPr>
            <w:tcW w:w="5274" w:type="dxa"/>
            <w:shd w:val="clear" w:color="auto" w:fill="F2F2F2"/>
            <w:vAlign w:val="center"/>
          </w:tcPr>
          <w:p w14:paraId="49CCE1B7" w14:textId="77777777" w:rsidR="00F66642" w:rsidRDefault="00F66642" w:rsidP="00F66642">
            <w:pPr>
              <w:jc w:val="left"/>
              <w:rPr>
                <w:rFonts w:ascii="Arial" w:hAnsi="Arial" w:cs="Arial"/>
                <w:i/>
                <w:lang w:val="sl-SI"/>
              </w:rPr>
            </w:pPr>
          </w:p>
          <w:p w14:paraId="53FC0F3B" w14:textId="77777777" w:rsidR="00F66642" w:rsidRPr="0092722C" w:rsidRDefault="00F66642" w:rsidP="00F66642">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07E13DE7" w14:textId="77777777" w:rsidR="00F66642" w:rsidRPr="0092722C" w:rsidRDefault="00F66642" w:rsidP="00F66642">
            <w:pPr>
              <w:jc w:val="left"/>
              <w:rPr>
                <w:rFonts w:ascii="Arial" w:hAnsi="Arial" w:cs="Arial"/>
                <w:i/>
                <w:lang w:val="sl-SI"/>
              </w:rPr>
            </w:pPr>
          </w:p>
        </w:tc>
        <w:tc>
          <w:tcPr>
            <w:tcW w:w="3969" w:type="dxa"/>
            <w:shd w:val="clear" w:color="auto" w:fill="auto"/>
          </w:tcPr>
          <w:p w14:paraId="671076DF"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25A513A1" w14:textId="77777777" w:rsidTr="009528AB">
        <w:tc>
          <w:tcPr>
            <w:tcW w:w="5274" w:type="dxa"/>
            <w:shd w:val="clear" w:color="auto" w:fill="F2F2F2"/>
            <w:vAlign w:val="center"/>
          </w:tcPr>
          <w:p w14:paraId="778EC64F" w14:textId="77777777" w:rsidR="00F66642" w:rsidRDefault="00F66642" w:rsidP="00F66642">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5ACE3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C3CA240" w14:textId="77777777" w:rsidTr="00EF24BF">
        <w:trPr>
          <w:trHeight w:val="564"/>
        </w:trPr>
        <w:tc>
          <w:tcPr>
            <w:tcW w:w="5274" w:type="dxa"/>
            <w:shd w:val="clear" w:color="auto" w:fill="F2F2F2"/>
            <w:vAlign w:val="center"/>
          </w:tcPr>
          <w:p w14:paraId="48EEDB8F" w14:textId="77777777" w:rsidR="00F66642" w:rsidRPr="0092722C" w:rsidRDefault="00F66642" w:rsidP="00F66642">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0E69CF2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04521FFA" w14:textId="77777777" w:rsidTr="009528AB">
        <w:trPr>
          <w:trHeight w:val="881"/>
        </w:trPr>
        <w:tc>
          <w:tcPr>
            <w:tcW w:w="5274" w:type="dxa"/>
            <w:shd w:val="clear" w:color="auto" w:fill="F2F2F2"/>
            <w:vAlign w:val="center"/>
          </w:tcPr>
          <w:p w14:paraId="0D2922A2" w14:textId="77777777" w:rsidR="00F66642" w:rsidRPr="0092722C" w:rsidRDefault="00F66642" w:rsidP="00F66642">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E2248DC" w14:textId="77777777" w:rsidR="00F66642" w:rsidRPr="0092722C" w:rsidRDefault="00F66642" w:rsidP="00F66642">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79621697" w14:textId="77777777" w:rsidTr="00FF7A96">
        <w:trPr>
          <w:trHeight w:val="513"/>
        </w:trPr>
        <w:tc>
          <w:tcPr>
            <w:tcW w:w="5274" w:type="dxa"/>
            <w:shd w:val="clear" w:color="auto" w:fill="F2F2F2"/>
            <w:vAlign w:val="center"/>
          </w:tcPr>
          <w:p w14:paraId="5A529C25" w14:textId="7942AE75"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E3D1BD9" w14:textId="0E2BBD36"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6EEA5B5" w14:textId="77777777" w:rsidTr="009528AB">
        <w:trPr>
          <w:trHeight w:val="597"/>
        </w:trPr>
        <w:tc>
          <w:tcPr>
            <w:tcW w:w="5274" w:type="dxa"/>
            <w:shd w:val="clear" w:color="auto" w:fill="F2F2F2"/>
            <w:vAlign w:val="center"/>
          </w:tcPr>
          <w:p w14:paraId="5DA17DA1" w14:textId="4CCDD1F8" w:rsidR="00F66642" w:rsidRPr="00597F45" w:rsidRDefault="00F66642" w:rsidP="00F66642">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175D7217" w14:textId="1BECCD62" w:rsidR="00F66642" w:rsidRPr="0092722C" w:rsidRDefault="00F66642" w:rsidP="00F66642">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F66642" w:rsidRPr="006E6C70" w14:paraId="54D4ADB5" w14:textId="77777777" w:rsidTr="009528AB">
        <w:trPr>
          <w:trHeight w:val="839"/>
        </w:trPr>
        <w:tc>
          <w:tcPr>
            <w:tcW w:w="5274" w:type="dxa"/>
            <w:shd w:val="clear" w:color="auto" w:fill="F2F2F2"/>
            <w:vAlign w:val="center"/>
          </w:tcPr>
          <w:p w14:paraId="3C580A4A" w14:textId="77777777" w:rsidR="00F66642" w:rsidRPr="0092722C" w:rsidRDefault="00F66642" w:rsidP="00F66642">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188F8457" w14:textId="77777777" w:rsidR="00F66642" w:rsidRPr="007139D2" w:rsidRDefault="00F66642" w:rsidP="00F66642">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r w:rsidR="00F66642" w:rsidRPr="002D3459" w14:paraId="1CDA7A49" w14:textId="77777777" w:rsidTr="009528AB">
        <w:tc>
          <w:tcPr>
            <w:tcW w:w="9243" w:type="dxa"/>
            <w:gridSpan w:val="2"/>
            <w:tcBorders>
              <w:top w:val="single" w:sz="4" w:space="0" w:color="auto"/>
            </w:tcBorders>
            <w:shd w:val="clear" w:color="auto" w:fill="F2F2F2"/>
            <w:vAlign w:val="center"/>
          </w:tcPr>
          <w:p w14:paraId="7E18EA1E" w14:textId="77777777" w:rsidR="00F66642" w:rsidRPr="002D3459" w:rsidRDefault="00F66642" w:rsidP="00F66642">
            <w:pPr>
              <w:spacing w:before="120"/>
              <w:rPr>
                <w:rFonts w:ascii="Arial" w:hAnsi="Arial" w:cs="Arial"/>
                <w:b/>
                <w:bCs/>
                <w:lang w:val="sl-SI" w:eastAsia="sl-SI"/>
              </w:rPr>
            </w:pPr>
            <w:r>
              <w:rPr>
                <w:rFonts w:ascii="Arial" w:hAnsi="Arial" w:cs="Arial"/>
                <w:b/>
                <w:bCs/>
                <w:lang w:val="sl-SI" w:eastAsia="sl-SI"/>
              </w:rPr>
              <w:t>PRIDOBLJEN CERTIFIKAT – ZA MERILO</w:t>
            </w:r>
            <w:r w:rsidRPr="002D3459">
              <w:rPr>
                <w:rFonts w:ascii="Arial" w:hAnsi="Arial" w:cs="Arial"/>
                <w:b/>
                <w:bCs/>
                <w:lang w:val="sl-SI" w:eastAsia="sl-SI"/>
              </w:rPr>
              <w:t>:</w:t>
            </w:r>
          </w:p>
        </w:tc>
      </w:tr>
      <w:tr w:rsidR="00F66642" w:rsidRPr="0092722C" w14:paraId="0F9B8EA9" w14:textId="77777777" w:rsidTr="009528AB">
        <w:tc>
          <w:tcPr>
            <w:tcW w:w="5274" w:type="dxa"/>
            <w:shd w:val="clear" w:color="auto" w:fill="F2F2F2"/>
            <w:vAlign w:val="center"/>
          </w:tcPr>
          <w:p w14:paraId="0491FFE4" w14:textId="77777777" w:rsidR="00F66642" w:rsidRPr="0092722C" w:rsidRDefault="00F66642" w:rsidP="00F66642">
            <w:pPr>
              <w:jc w:val="left"/>
              <w:rPr>
                <w:rFonts w:ascii="Arial" w:hAnsi="Arial" w:cs="Arial"/>
                <w:i/>
                <w:lang w:val="sl-SI"/>
              </w:rPr>
            </w:pPr>
            <w:r>
              <w:rPr>
                <w:rFonts w:ascii="Arial" w:hAnsi="Arial" w:cs="Arial"/>
                <w:i/>
                <w:lang w:val="sl-SI"/>
              </w:rPr>
              <w:t>Naziv certifikata:</w:t>
            </w:r>
          </w:p>
        </w:tc>
        <w:tc>
          <w:tcPr>
            <w:tcW w:w="3969" w:type="dxa"/>
            <w:shd w:val="clear" w:color="auto" w:fill="auto"/>
          </w:tcPr>
          <w:p w14:paraId="7012783C"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7E76DF9E" w14:textId="77777777" w:rsidTr="009528AB">
        <w:tc>
          <w:tcPr>
            <w:tcW w:w="5274" w:type="dxa"/>
            <w:shd w:val="clear" w:color="auto" w:fill="F2F2F2"/>
            <w:vAlign w:val="center"/>
          </w:tcPr>
          <w:p w14:paraId="5DBC9C6B" w14:textId="77777777" w:rsidR="00F66642" w:rsidRDefault="00F66642" w:rsidP="00F66642">
            <w:pPr>
              <w:jc w:val="left"/>
              <w:rPr>
                <w:rFonts w:ascii="Arial" w:hAnsi="Arial" w:cs="Arial"/>
                <w:i/>
                <w:lang w:val="sl-SI"/>
              </w:rPr>
            </w:pPr>
            <w:r>
              <w:rPr>
                <w:rFonts w:ascii="Arial" w:hAnsi="Arial" w:cs="Arial"/>
                <w:i/>
                <w:lang w:val="sl-SI"/>
              </w:rPr>
              <w:t>Datum pridobitve certifikata:</w:t>
            </w:r>
          </w:p>
        </w:tc>
        <w:tc>
          <w:tcPr>
            <w:tcW w:w="3969" w:type="dxa"/>
            <w:shd w:val="clear" w:color="auto" w:fill="auto"/>
          </w:tcPr>
          <w:p w14:paraId="27C9A976"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66642" w:rsidRPr="0092722C" w14:paraId="345F21C2" w14:textId="77777777" w:rsidTr="009528AB">
        <w:trPr>
          <w:trHeight w:val="346"/>
        </w:trPr>
        <w:tc>
          <w:tcPr>
            <w:tcW w:w="5274" w:type="dxa"/>
            <w:shd w:val="clear" w:color="auto" w:fill="F2F2F2"/>
            <w:vAlign w:val="center"/>
          </w:tcPr>
          <w:p w14:paraId="316DA2BE" w14:textId="77777777" w:rsidR="00F66642" w:rsidRPr="0092722C" w:rsidRDefault="00F66642" w:rsidP="00F66642">
            <w:pPr>
              <w:jc w:val="left"/>
              <w:rPr>
                <w:rFonts w:ascii="Arial" w:hAnsi="Arial" w:cs="Arial"/>
                <w:i/>
                <w:lang w:val="sl-SI"/>
              </w:rPr>
            </w:pPr>
            <w:r>
              <w:rPr>
                <w:rFonts w:ascii="Arial" w:hAnsi="Arial" w:cs="Arial"/>
                <w:i/>
                <w:lang w:val="sl-SI"/>
              </w:rPr>
              <w:t>Datum veljavnosti certifikata:</w:t>
            </w:r>
          </w:p>
        </w:tc>
        <w:tc>
          <w:tcPr>
            <w:tcW w:w="3969" w:type="dxa"/>
            <w:shd w:val="clear" w:color="auto" w:fill="auto"/>
          </w:tcPr>
          <w:p w14:paraId="56090DB1" w14:textId="77777777" w:rsidR="00F66642" w:rsidRPr="0092722C" w:rsidRDefault="00F66642" w:rsidP="00F66642">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bl>
    <w:p w14:paraId="295FCFD5" w14:textId="5BB4E1D0" w:rsidR="009E1DCE" w:rsidRDefault="009E1DCE" w:rsidP="00D72B20">
      <w:pPr>
        <w:rPr>
          <w:rFonts w:ascii="Arial" w:hAnsi="Arial" w:cs="Arial"/>
          <w:b/>
          <w:bCs/>
          <w:lang w:val="it-IT"/>
        </w:rPr>
      </w:pPr>
    </w:p>
    <w:p w14:paraId="4547D4AF" w14:textId="2DAD395E" w:rsidR="009E1DCE" w:rsidRDefault="00761A8D" w:rsidP="00D72B20">
      <w:pPr>
        <w:rPr>
          <w:rFonts w:ascii="Arial" w:hAnsi="Arial" w:cs="Arial"/>
          <w:b/>
          <w:bCs/>
          <w:lang w:val="it-IT"/>
        </w:rPr>
      </w:pPr>
      <w:r>
        <w:rPr>
          <w:rFonts w:ascii="Arial" w:hAnsi="Arial" w:cs="Arial"/>
          <w:b/>
          <w:bCs/>
          <w:lang w:val="it-IT"/>
        </w:rPr>
        <w:t>5.</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761A8D" w:rsidRPr="0092722C" w14:paraId="210AB8FA" w14:textId="77777777" w:rsidTr="009528AB">
        <w:tc>
          <w:tcPr>
            <w:tcW w:w="5274" w:type="dxa"/>
            <w:shd w:val="clear" w:color="auto" w:fill="F2F2F2"/>
            <w:vAlign w:val="center"/>
          </w:tcPr>
          <w:p w14:paraId="214A86D0" w14:textId="77777777" w:rsidR="00761A8D" w:rsidRPr="0092722C" w:rsidRDefault="00761A8D"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3229714" w14:textId="5BF0F2D8" w:rsidR="00761A8D" w:rsidRPr="00426387" w:rsidRDefault="00761A8D" w:rsidP="009528AB">
            <w:pPr>
              <w:spacing w:before="120"/>
              <w:jc w:val="left"/>
              <w:rPr>
                <w:rFonts w:ascii="Arial" w:hAnsi="Arial" w:cs="Arial"/>
                <w:b/>
                <w:bCs/>
                <w:lang w:val="sl-SI"/>
              </w:rPr>
            </w:pPr>
            <w:r>
              <w:rPr>
                <w:rFonts w:ascii="Arial" w:hAnsi="Arial" w:cs="Arial"/>
                <w:b/>
                <w:bCs/>
                <w:lang w:val="sl-SI"/>
              </w:rPr>
              <w:t>ANALITIK</w:t>
            </w:r>
          </w:p>
        </w:tc>
      </w:tr>
      <w:tr w:rsidR="00761A8D" w:rsidRPr="0092722C" w14:paraId="64B9354E" w14:textId="77777777" w:rsidTr="009528AB">
        <w:tc>
          <w:tcPr>
            <w:tcW w:w="5274" w:type="dxa"/>
            <w:shd w:val="clear" w:color="auto" w:fill="F2F2F2"/>
            <w:vAlign w:val="center"/>
          </w:tcPr>
          <w:p w14:paraId="33671913" w14:textId="77777777" w:rsidR="00761A8D" w:rsidRPr="0092722C" w:rsidRDefault="00761A8D"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1539C7F8"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761A8D" w:rsidRPr="006E6C70" w14:paraId="38ED6E9B" w14:textId="77777777" w:rsidTr="009528AB">
        <w:tc>
          <w:tcPr>
            <w:tcW w:w="5274" w:type="dxa"/>
            <w:shd w:val="clear" w:color="auto" w:fill="F2F2F2"/>
            <w:vAlign w:val="center"/>
          </w:tcPr>
          <w:p w14:paraId="303EE4BA" w14:textId="77777777" w:rsidR="00761A8D" w:rsidRPr="003840EB" w:rsidRDefault="00761A8D"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77D982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E8058EB" w14:textId="77777777" w:rsidR="00761A8D" w:rsidRDefault="00761A8D"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4CE030C6" w14:textId="77777777" w:rsidR="00761A8D" w:rsidRPr="0092722C" w:rsidRDefault="00761A8D" w:rsidP="009528AB">
            <w:pPr>
              <w:spacing w:before="120"/>
              <w:rPr>
                <w:rFonts w:ascii="Arial" w:hAnsi="Arial" w:cs="Arial"/>
                <w:lang w:val="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FBBEA14" w14:textId="77777777" w:rsidR="00761A8D" w:rsidRPr="0092722C"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770FEC69" w14:textId="77777777" w:rsidR="00761A8D" w:rsidRPr="003840EB" w:rsidRDefault="00761A8D"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761A8D" w:rsidRPr="0092722C" w14:paraId="61C9D9D6" w14:textId="77777777" w:rsidTr="009528AB">
        <w:tc>
          <w:tcPr>
            <w:tcW w:w="9243" w:type="dxa"/>
            <w:gridSpan w:val="2"/>
            <w:shd w:val="clear" w:color="auto" w:fill="F2F2F2"/>
            <w:vAlign w:val="center"/>
          </w:tcPr>
          <w:p w14:paraId="07B910E5" w14:textId="77777777" w:rsidR="00761A8D" w:rsidRPr="002D3459" w:rsidRDefault="00761A8D" w:rsidP="009528AB">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761A8D" w:rsidRPr="007C0E47" w14:paraId="1DC698EF" w14:textId="77777777" w:rsidTr="009528AB">
        <w:tc>
          <w:tcPr>
            <w:tcW w:w="5274" w:type="dxa"/>
            <w:shd w:val="clear" w:color="auto" w:fill="F2F2F2"/>
            <w:vAlign w:val="center"/>
          </w:tcPr>
          <w:p w14:paraId="17B6CCDF" w14:textId="2ABCF626" w:rsidR="00761A8D" w:rsidRDefault="00761A8D"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pri zajemu in analizi uporabniških zahtev</w:t>
            </w:r>
            <w:r>
              <w:rPr>
                <w:rFonts w:ascii="Arial" w:hAnsi="Arial" w:cs="Arial"/>
                <w:i/>
                <w:lang w:val="sl-SI"/>
              </w:rPr>
              <w:t>:</w:t>
            </w:r>
          </w:p>
        </w:tc>
        <w:tc>
          <w:tcPr>
            <w:tcW w:w="3969" w:type="dxa"/>
            <w:shd w:val="clear" w:color="auto" w:fill="auto"/>
          </w:tcPr>
          <w:p w14:paraId="40AAA93E" w14:textId="75976D2E" w:rsidR="00EF24BF" w:rsidRDefault="00EF24BF" w:rsidP="009528AB">
            <w:pPr>
              <w:spacing w:before="120"/>
              <w:rPr>
                <w:rFonts w:ascii="Arial" w:hAnsi="Arial" w:cs="Arial"/>
                <w:lang w:val="sl-SI"/>
              </w:rPr>
            </w:pPr>
            <w:r>
              <w:rPr>
                <w:rFonts w:ascii="Arial" w:hAnsi="Arial" w:cs="Arial"/>
                <w:lang w:val="sl-SI"/>
              </w:rPr>
              <w:t>5 let:</w:t>
            </w:r>
          </w:p>
          <w:p w14:paraId="5ADE5097" w14:textId="5ADF396B"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7C0E47" w14:paraId="22C2879B" w14:textId="77777777" w:rsidTr="009528AB">
        <w:tc>
          <w:tcPr>
            <w:tcW w:w="5274" w:type="dxa"/>
            <w:shd w:val="clear" w:color="auto" w:fill="F2F2F2"/>
          </w:tcPr>
          <w:p w14:paraId="66E5C7C3" w14:textId="77777777" w:rsidR="00761A8D" w:rsidRPr="00BD3717" w:rsidRDefault="00761A8D"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182D73DC"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761A8D" w:rsidRPr="007C0E47" w14:paraId="42F7E9CF" w14:textId="77777777" w:rsidTr="009528AB">
        <w:tc>
          <w:tcPr>
            <w:tcW w:w="5274" w:type="dxa"/>
            <w:shd w:val="clear" w:color="auto" w:fill="F2F2F2"/>
            <w:vAlign w:val="center"/>
          </w:tcPr>
          <w:p w14:paraId="1BD90021" w14:textId="77777777" w:rsidR="00761A8D" w:rsidRPr="00BD3717" w:rsidRDefault="00761A8D"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24C7D0FA" w14:textId="77777777" w:rsidR="00761A8D" w:rsidRPr="00BD3717" w:rsidRDefault="00761A8D"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0A8D379" w14:textId="77777777" w:rsidR="00761A8D" w:rsidRPr="00BD3717" w:rsidRDefault="00761A8D"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07C59BD5" w14:textId="77777777" w:rsidR="00761A8D" w:rsidRPr="00BD3717" w:rsidRDefault="00761A8D"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761A8D" w:rsidRPr="0092722C" w14:paraId="6FA3A6BA" w14:textId="77777777" w:rsidTr="009528AB">
        <w:tc>
          <w:tcPr>
            <w:tcW w:w="9243" w:type="dxa"/>
            <w:gridSpan w:val="2"/>
            <w:shd w:val="clear" w:color="auto" w:fill="FFFFFF" w:themeFill="background1"/>
            <w:vAlign w:val="center"/>
          </w:tcPr>
          <w:p w14:paraId="3BD18337" w14:textId="77777777" w:rsidR="00761A8D" w:rsidRPr="005A7A19" w:rsidRDefault="00761A8D"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761A8D" w:rsidRPr="0092722C" w14:paraId="7ABDD5F7" w14:textId="77777777" w:rsidTr="009528AB">
        <w:tc>
          <w:tcPr>
            <w:tcW w:w="5274" w:type="dxa"/>
            <w:shd w:val="clear" w:color="auto" w:fill="F2F2F2"/>
            <w:vAlign w:val="center"/>
          </w:tcPr>
          <w:p w14:paraId="74400DED" w14:textId="77777777" w:rsidR="00761A8D" w:rsidRDefault="00761A8D" w:rsidP="009528AB">
            <w:pPr>
              <w:jc w:val="left"/>
              <w:rPr>
                <w:rFonts w:ascii="Arial" w:hAnsi="Arial" w:cs="Arial"/>
                <w:i/>
                <w:lang w:val="sl-SI"/>
              </w:rPr>
            </w:pPr>
          </w:p>
          <w:p w14:paraId="58632DB7" w14:textId="77777777" w:rsidR="00761A8D" w:rsidRPr="0092722C" w:rsidRDefault="00761A8D"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FDD9F9E" w14:textId="77777777" w:rsidR="00761A8D" w:rsidRPr="0092722C" w:rsidRDefault="00761A8D" w:rsidP="009528AB">
            <w:pPr>
              <w:jc w:val="left"/>
              <w:rPr>
                <w:rFonts w:ascii="Arial" w:hAnsi="Arial" w:cs="Arial"/>
                <w:i/>
                <w:lang w:val="sl-SI"/>
              </w:rPr>
            </w:pPr>
          </w:p>
        </w:tc>
        <w:tc>
          <w:tcPr>
            <w:tcW w:w="3969" w:type="dxa"/>
            <w:shd w:val="clear" w:color="auto" w:fill="auto"/>
          </w:tcPr>
          <w:p w14:paraId="24415DF2"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27C17B0" w14:textId="77777777" w:rsidTr="009528AB">
        <w:tc>
          <w:tcPr>
            <w:tcW w:w="5274" w:type="dxa"/>
            <w:shd w:val="clear" w:color="auto" w:fill="F2F2F2"/>
            <w:vAlign w:val="center"/>
          </w:tcPr>
          <w:p w14:paraId="5FC668C1" w14:textId="77777777" w:rsidR="00761A8D" w:rsidRDefault="00761A8D"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9AD900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7D3CCD1A" w14:textId="77777777" w:rsidTr="00EF24BF">
        <w:trPr>
          <w:trHeight w:val="570"/>
        </w:trPr>
        <w:tc>
          <w:tcPr>
            <w:tcW w:w="5274" w:type="dxa"/>
            <w:shd w:val="clear" w:color="auto" w:fill="F2F2F2"/>
            <w:vAlign w:val="center"/>
          </w:tcPr>
          <w:p w14:paraId="1DA5BA65" w14:textId="77777777" w:rsidR="00761A8D" w:rsidRPr="0092722C" w:rsidRDefault="00761A8D"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9EC671D" w14:textId="77777777" w:rsidR="00761A8D" w:rsidRPr="0092722C" w:rsidRDefault="00761A8D"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0E55BF83" w14:textId="77777777" w:rsidTr="009528AB">
        <w:trPr>
          <w:trHeight w:val="881"/>
        </w:trPr>
        <w:tc>
          <w:tcPr>
            <w:tcW w:w="5274" w:type="dxa"/>
            <w:shd w:val="clear" w:color="auto" w:fill="F2F2F2"/>
            <w:vAlign w:val="center"/>
          </w:tcPr>
          <w:p w14:paraId="20954B2B" w14:textId="77777777" w:rsidR="00761A8D" w:rsidRPr="0092722C" w:rsidRDefault="00761A8D"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1A7179AE" w14:textId="77777777" w:rsidR="00761A8D" w:rsidRPr="0092722C" w:rsidRDefault="00761A8D"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FF7A96" w:rsidRPr="0092722C" w14:paraId="44A15BEB" w14:textId="77777777" w:rsidTr="00FF7A96">
        <w:trPr>
          <w:trHeight w:val="473"/>
        </w:trPr>
        <w:tc>
          <w:tcPr>
            <w:tcW w:w="5274" w:type="dxa"/>
            <w:shd w:val="clear" w:color="auto" w:fill="F2F2F2"/>
            <w:vAlign w:val="center"/>
          </w:tcPr>
          <w:p w14:paraId="25821123" w14:textId="061AF7CE" w:rsidR="00FF7A96" w:rsidRPr="0092722C" w:rsidRDefault="00FF7A96" w:rsidP="00FF7A96">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09D828C9" w14:textId="53A15195" w:rsidR="00FF7A96" w:rsidRPr="0092722C" w:rsidRDefault="00FF7A96" w:rsidP="00FF7A96">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761A8D" w:rsidRPr="0092722C" w14:paraId="32BF6061" w14:textId="77777777" w:rsidTr="009528AB">
        <w:trPr>
          <w:trHeight w:val="597"/>
        </w:trPr>
        <w:tc>
          <w:tcPr>
            <w:tcW w:w="5274" w:type="dxa"/>
            <w:shd w:val="clear" w:color="auto" w:fill="F2F2F2"/>
            <w:vAlign w:val="center"/>
          </w:tcPr>
          <w:p w14:paraId="0AA0BA04" w14:textId="77777777" w:rsidR="00761A8D" w:rsidRPr="00597F45" w:rsidRDefault="00761A8D"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530CF27C" w14:textId="77777777" w:rsidR="00761A8D" w:rsidRPr="0092722C" w:rsidRDefault="00761A8D"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761A8D" w:rsidRPr="006E6C70" w14:paraId="0243A464" w14:textId="77777777" w:rsidTr="009528AB">
        <w:trPr>
          <w:trHeight w:val="839"/>
        </w:trPr>
        <w:tc>
          <w:tcPr>
            <w:tcW w:w="5274" w:type="dxa"/>
            <w:shd w:val="clear" w:color="auto" w:fill="F2F2F2"/>
            <w:vAlign w:val="center"/>
          </w:tcPr>
          <w:p w14:paraId="72E14134" w14:textId="77777777" w:rsidR="00761A8D" w:rsidRPr="0092722C" w:rsidRDefault="00761A8D"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68F4B2C" w14:textId="77777777" w:rsidR="00761A8D" w:rsidRPr="007139D2" w:rsidRDefault="00761A8D"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A82811" w14:textId="7415F129" w:rsidR="009E1DCE" w:rsidRDefault="009E1DCE" w:rsidP="00D72B20">
      <w:pPr>
        <w:rPr>
          <w:rFonts w:ascii="Arial" w:hAnsi="Arial" w:cs="Arial"/>
          <w:b/>
          <w:bCs/>
          <w:lang w:val="it-IT"/>
        </w:rPr>
      </w:pPr>
    </w:p>
    <w:p w14:paraId="245F2A32" w14:textId="7CF87D17" w:rsidR="009E1DCE" w:rsidRPr="006260D8" w:rsidRDefault="00EF24BF" w:rsidP="00D72B20">
      <w:pPr>
        <w:rPr>
          <w:rFonts w:ascii="Arial" w:hAnsi="Arial" w:cs="Arial"/>
          <w:b/>
          <w:bCs/>
          <w:lang w:val="it-IT"/>
        </w:rPr>
      </w:pPr>
      <w:r>
        <w:rPr>
          <w:rFonts w:ascii="Arial" w:hAnsi="Arial" w:cs="Arial"/>
          <w:b/>
          <w:bCs/>
          <w:lang w:val="it-IT"/>
        </w:rPr>
        <w:t>6.</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EF24BF" w:rsidRPr="0092722C" w14:paraId="68EED0CB" w14:textId="77777777" w:rsidTr="009528AB">
        <w:tc>
          <w:tcPr>
            <w:tcW w:w="5274" w:type="dxa"/>
            <w:shd w:val="clear" w:color="auto" w:fill="F2F2F2"/>
            <w:vAlign w:val="center"/>
          </w:tcPr>
          <w:p w14:paraId="4CD5C1C5" w14:textId="77777777" w:rsidR="00EF24BF" w:rsidRPr="0092722C" w:rsidRDefault="00EF24BF" w:rsidP="00EF24BF">
            <w:pPr>
              <w:rPr>
                <w:rFonts w:ascii="Arial" w:hAnsi="Arial" w:cs="Arial"/>
                <w:i/>
                <w:lang w:val="sl-SI"/>
              </w:rPr>
            </w:pPr>
            <w:r>
              <w:rPr>
                <w:rFonts w:ascii="Arial" w:hAnsi="Arial" w:cs="Arial"/>
                <w:i/>
                <w:lang w:val="sl-SI"/>
              </w:rPr>
              <w:t>Vloga kadra pri projektu:</w:t>
            </w:r>
          </w:p>
        </w:tc>
        <w:tc>
          <w:tcPr>
            <w:tcW w:w="3969" w:type="dxa"/>
            <w:shd w:val="clear" w:color="auto" w:fill="auto"/>
          </w:tcPr>
          <w:p w14:paraId="3F77907D" w14:textId="5A47C60B" w:rsidR="00EF24BF" w:rsidRPr="000B598A" w:rsidRDefault="000B598A" w:rsidP="000B598A">
            <w:pPr>
              <w:spacing w:before="120"/>
              <w:jc w:val="left"/>
              <w:rPr>
                <w:rFonts w:ascii="Arial" w:hAnsi="Arial" w:cs="Arial"/>
                <w:b/>
                <w:bCs/>
                <w:lang w:val="sl-SI"/>
              </w:rPr>
            </w:pPr>
            <w:r>
              <w:rPr>
                <w:rFonts w:ascii="Arial" w:hAnsi="Arial" w:cs="Arial"/>
                <w:b/>
                <w:bCs/>
                <w:lang w:val="sl-SI"/>
              </w:rPr>
              <w:t xml:space="preserve">1. </w:t>
            </w:r>
            <w:r w:rsidR="00EF24BF" w:rsidRPr="000B598A">
              <w:rPr>
                <w:rFonts w:ascii="Arial" w:hAnsi="Arial" w:cs="Arial"/>
                <w:b/>
                <w:bCs/>
                <w:lang w:val="sl-SI"/>
              </w:rPr>
              <w:t>APLIKATIVNI INŽENIR (vodilni)</w:t>
            </w:r>
          </w:p>
        </w:tc>
      </w:tr>
      <w:tr w:rsidR="00EF24BF" w:rsidRPr="0092722C" w14:paraId="75502E7E" w14:textId="77777777" w:rsidTr="009528AB">
        <w:tc>
          <w:tcPr>
            <w:tcW w:w="5274" w:type="dxa"/>
            <w:shd w:val="clear" w:color="auto" w:fill="F2F2F2"/>
            <w:vAlign w:val="center"/>
          </w:tcPr>
          <w:p w14:paraId="2CCCDD3B" w14:textId="77777777" w:rsidR="00EF24BF" w:rsidRPr="0092722C" w:rsidRDefault="00EF24BF"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A4FDFF9"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EF24BF" w:rsidRPr="006E6C70" w14:paraId="4B45AD4C" w14:textId="77777777" w:rsidTr="009528AB">
        <w:tc>
          <w:tcPr>
            <w:tcW w:w="5274" w:type="dxa"/>
            <w:shd w:val="clear" w:color="auto" w:fill="F2F2F2"/>
            <w:vAlign w:val="center"/>
          </w:tcPr>
          <w:p w14:paraId="20148C37" w14:textId="77777777" w:rsidR="00EF24BF" w:rsidRPr="003840EB" w:rsidRDefault="00EF24BF"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F53D7F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E904112" w14:textId="77777777" w:rsidR="00EF24BF" w:rsidRDefault="00EF24BF"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5F1D276E" w14:textId="77777777" w:rsidR="00EF24BF" w:rsidRPr="0092722C" w:rsidRDefault="00EF24BF"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7C7E8345" w14:textId="77777777" w:rsidR="00EF24BF" w:rsidRPr="0092722C"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1C7EE5E1" w14:textId="77777777" w:rsidR="00EF24BF" w:rsidRPr="003840EB" w:rsidRDefault="00EF24BF"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EF24BF" w:rsidRPr="0092722C" w14:paraId="2A901E21" w14:textId="77777777" w:rsidTr="009528AB">
        <w:tc>
          <w:tcPr>
            <w:tcW w:w="9243" w:type="dxa"/>
            <w:gridSpan w:val="2"/>
            <w:shd w:val="clear" w:color="auto" w:fill="F2F2F2"/>
            <w:vAlign w:val="center"/>
          </w:tcPr>
          <w:p w14:paraId="4B161E2A" w14:textId="77777777" w:rsidR="00EF24BF" w:rsidRPr="002D3459" w:rsidRDefault="00EF24BF"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EF24BF" w:rsidRPr="007C0E47" w14:paraId="4AFB8EAA" w14:textId="77777777" w:rsidTr="009528AB">
        <w:tc>
          <w:tcPr>
            <w:tcW w:w="5274" w:type="dxa"/>
            <w:shd w:val="clear" w:color="auto" w:fill="F2F2F2"/>
            <w:vAlign w:val="center"/>
          </w:tcPr>
          <w:p w14:paraId="75E0AEE7" w14:textId="43FEF8B0" w:rsidR="00EF24BF" w:rsidRDefault="00EF24BF"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EF24BF">
              <w:rPr>
                <w:rFonts w:ascii="Arial" w:hAnsi="Arial" w:cs="Arial"/>
                <w:i/>
                <w:lang w:val="sl-SI"/>
              </w:rPr>
              <w:t>pr</w:t>
            </w:r>
            <w:r>
              <w:rPr>
                <w:rFonts w:ascii="Arial" w:hAnsi="Arial" w:cs="Arial"/>
                <w:i/>
                <w:lang w:val="sl-SI"/>
              </w:rPr>
              <w:t xml:space="preserve">i </w:t>
            </w:r>
            <w:r w:rsidRPr="00EF24BF">
              <w:rPr>
                <w:rFonts w:ascii="Arial" w:hAnsi="Arial" w:cs="Arial"/>
                <w:i/>
                <w:lang w:val="sl-SI"/>
              </w:rPr>
              <w:t xml:space="preserve">preizkušanju programske opreme, uvajanju informacijskih rešitev ali podpore končnim </w:t>
            </w:r>
            <w:r w:rsidRPr="00EF24BF">
              <w:rPr>
                <w:rFonts w:ascii="Arial" w:hAnsi="Arial" w:cs="Arial"/>
                <w:i/>
                <w:lang w:val="sl-SI"/>
              </w:rPr>
              <w:lastRenderedPageBreak/>
              <w:t>uporabnikom</w:t>
            </w:r>
            <w:r>
              <w:rPr>
                <w:rFonts w:ascii="Arial" w:hAnsi="Arial" w:cs="Arial"/>
                <w:i/>
                <w:lang w:val="sl-SI"/>
              </w:rPr>
              <w:t>:</w:t>
            </w:r>
          </w:p>
        </w:tc>
        <w:tc>
          <w:tcPr>
            <w:tcW w:w="3969" w:type="dxa"/>
            <w:shd w:val="clear" w:color="auto" w:fill="auto"/>
          </w:tcPr>
          <w:p w14:paraId="72C4757D" w14:textId="4B1E0CD6" w:rsidR="00EF24BF" w:rsidRDefault="00EF24BF" w:rsidP="009528AB">
            <w:pPr>
              <w:spacing w:before="120"/>
              <w:rPr>
                <w:rFonts w:ascii="Arial" w:hAnsi="Arial" w:cs="Arial"/>
                <w:lang w:val="sl-SI"/>
              </w:rPr>
            </w:pPr>
            <w:r>
              <w:rPr>
                <w:rFonts w:ascii="Arial" w:hAnsi="Arial" w:cs="Arial"/>
                <w:lang w:val="sl-SI"/>
              </w:rPr>
              <w:lastRenderedPageBreak/>
              <w:t>3 leta:</w:t>
            </w:r>
          </w:p>
          <w:p w14:paraId="47A2C8BB" w14:textId="27974F28" w:rsidR="00EF24BF" w:rsidRPr="0092722C" w:rsidRDefault="00EF24BF" w:rsidP="009528AB">
            <w:pPr>
              <w:spacing w:before="120"/>
              <w:rPr>
                <w:rFonts w:ascii="Arial" w:hAnsi="Arial" w:cs="Arial"/>
                <w:b/>
                <w:color w:val="000000"/>
                <w:lang w:val="sl-SI"/>
              </w:rPr>
            </w:pPr>
            <w:r w:rsidRPr="00BD3717">
              <w:rPr>
                <w:rFonts w:ascii="Arial" w:hAnsi="Arial" w:cs="Arial"/>
                <w:lang w:val="sl-SI"/>
              </w:rPr>
              <w:lastRenderedPageBreak/>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7C0E47" w14:paraId="2EC86520" w14:textId="77777777" w:rsidTr="009528AB">
        <w:tc>
          <w:tcPr>
            <w:tcW w:w="5274" w:type="dxa"/>
            <w:shd w:val="clear" w:color="auto" w:fill="F2F2F2"/>
          </w:tcPr>
          <w:p w14:paraId="2F9CFCB4" w14:textId="77777777" w:rsidR="00EF24BF" w:rsidRPr="00BD3717" w:rsidRDefault="00EF24BF" w:rsidP="009528AB">
            <w:pPr>
              <w:jc w:val="left"/>
              <w:rPr>
                <w:rFonts w:ascii="Arial" w:hAnsi="Arial" w:cs="Arial"/>
                <w:i/>
                <w:lang w:val="sl-SI"/>
              </w:rPr>
            </w:pPr>
            <w:r w:rsidRPr="00BD3717">
              <w:rPr>
                <w:rFonts w:ascii="Arial" w:hAnsi="Arial" w:cs="Arial"/>
                <w:i/>
                <w:lang w:val="sl-SI"/>
              </w:rPr>
              <w:lastRenderedPageBreak/>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34976347"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EF24BF" w:rsidRPr="007C0E47" w14:paraId="4002CD59" w14:textId="77777777" w:rsidTr="009528AB">
        <w:tc>
          <w:tcPr>
            <w:tcW w:w="5274" w:type="dxa"/>
            <w:shd w:val="clear" w:color="auto" w:fill="F2F2F2"/>
            <w:vAlign w:val="center"/>
          </w:tcPr>
          <w:p w14:paraId="58DC374B" w14:textId="77777777" w:rsidR="00EF24BF" w:rsidRPr="00BD3717" w:rsidRDefault="00EF24BF"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3421AB4" w14:textId="77777777" w:rsidR="00EF24BF" w:rsidRPr="00BD3717" w:rsidRDefault="00EF24BF"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6A0738CA" w14:textId="77777777" w:rsidR="00EF24BF" w:rsidRPr="00BD3717" w:rsidRDefault="00EF24BF"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321A8F93" w14:textId="77777777" w:rsidR="00EF24BF" w:rsidRPr="00BD3717" w:rsidRDefault="00EF24BF"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EF24BF" w:rsidRPr="0092722C" w14:paraId="1DB2E99D" w14:textId="77777777" w:rsidTr="009528AB">
        <w:tc>
          <w:tcPr>
            <w:tcW w:w="9243" w:type="dxa"/>
            <w:gridSpan w:val="2"/>
            <w:shd w:val="clear" w:color="auto" w:fill="FFFFFF" w:themeFill="background1"/>
            <w:vAlign w:val="center"/>
          </w:tcPr>
          <w:p w14:paraId="468CAC18" w14:textId="77777777" w:rsidR="00EF24BF" w:rsidRPr="005A7A19" w:rsidRDefault="00EF24BF"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EF24BF" w:rsidRPr="0092722C" w14:paraId="7B4EFD74" w14:textId="77777777" w:rsidTr="00FF7A96">
        <w:trPr>
          <w:trHeight w:val="612"/>
        </w:trPr>
        <w:tc>
          <w:tcPr>
            <w:tcW w:w="5274" w:type="dxa"/>
            <w:shd w:val="clear" w:color="auto" w:fill="F2F2F2"/>
            <w:vAlign w:val="center"/>
          </w:tcPr>
          <w:p w14:paraId="73B8FE27" w14:textId="77777777" w:rsidR="00EF24BF" w:rsidRDefault="00EF24BF" w:rsidP="009528AB">
            <w:pPr>
              <w:jc w:val="left"/>
              <w:rPr>
                <w:rFonts w:ascii="Arial" w:hAnsi="Arial" w:cs="Arial"/>
                <w:i/>
                <w:lang w:val="sl-SI"/>
              </w:rPr>
            </w:pPr>
          </w:p>
          <w:p w14:paraId="1AFB215F" w14:textId="77777777" w:rsidR="00EF24BF" w:rsidRPr="0092722C" w:rsidRDefault="00EF24BF"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F3BEF16" w14:textId="77777777" w:rsidR="00EF24BF" w:rsidRPr="0092722C" w:rsidRDefault="00EF24BF" w:rsidP="009528AB">
            <w:pPr>
              <w:jc w:val="left"/>
              <w:rPr>
                <w:rFonts w:ascii="Arial" w:hAnsi="Arial" w:cs="Arial"/>
                <w:i/>
                <w:lang w:val="sl-SI"/>
              </w:rPr>
            </w:pPr>
          </w:p>
        </w:tc>
        <w:tc>
          <w:tcPr>
            <w:tcW w:w="3969" w:type="dxa"/>
            <w:shd w:val="clear" w:color="auto" w:fill="auto"/>
          </w:tcPr>
          <w:p w14:paraId="294FF3F6"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605789B" w14:textId="77777777" w:rsidTr="009528AB">
        <w:tc>
          <w:tcPr>
            <w:tcW w:w="5274" w:type="dxa"/>
            <w:shd w:val="clear" w:color="auto" w:fill="F2F2F2"/>
            <w:vAlign w:val="center"/>
          </w:tcPr>
          <w:p w14:paraId="205E4A39" w14:textId="77777777" w:rsidR="00EF24BF" w:rsidRDefault="00EF24BF"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5C522294"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63CE69E0" w14:textId="77777777" w:rsidTr="009528AB">
        <w:trPr>
          <w:trHeight w:val="570"/>
        </w:trPr>
        <w:tc>
          <w:tcPr>
            <w:tcW w:w="5274" w:type="dxa"/>
            <w:shd w:val="clear" w:color="auto" w:fill="F2F2F2"/>
            <w:vAlign w:val="center"/>
          </w:tcPr>
          <w:p w14:paraId="2AF0C147" w14:textId="77777777" w:rsidR="00EF24BF" w:rsidRPr="0092722C" w:rsidRDefault="00EF24BF"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71339B01" w14:textId="77777777" w:rsidR="00EF24BF" w:rsidRPr="0092722C" w:rsidRDefault="00EF24BF"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335759B2" w14:textId="77777777" w:rsidTr="00297525">
        <w:trPr>
          <w:trHeight w:val="636"/>
        </w:trPr>
        <w:tc>
          <w:tcPr>
            <w:tcW w:w="5274" w:type="dxa"/>
            <w:shd w:val="clear" w:color="auto" w:fill="F2F2F2"/>
            <w:vAlign w:val="center"/>
          </w:tcPr>
          <w:p w14:paraId="00C0A19A" w14:textId="77777777" w:rsidR="00EF24BF" w:rsidRPr="0092722C" w:rsidRDefault="00EF24BF"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790441A5" w14:textId="77777777" w:rsidR="00EF24BF" w:rsidRPr="0092722C" w:rsidRDefault="00EF24BF"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0FC19931" w14:textId="77777777" w:rsidTr="009528AB">
        <w:trPr>
          <w:trHeight w:val="881"/>
        </w:trPr>
        <w:tc>
          <w:tcPr>
            <w:tcW w:w="5274" w:type="dxa"/>
            <w:shd w:val="clear" w:color="auto" w:fill="F2F2F2"/>
            <w:vAlign w:val="center"/>
          </w:tcPr>
          <w:p w14:paraId="22AEDA65" w14:textId="14DBDA1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8FD12A9" w14:textId="57B2DD61"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EF24BF" w:rsidRPr="0092722C" w14:paraId="573A9B45" w14:textId="77777777" w:rsidTr="009528AB">
        <w:trPr>
          <w:trHeight w:val="597"/>
        </w:trPr>
        <w:tc>
          <w:tcPr>
            <w:tcW w:w="5274" w:type="dxa"/>
            <w:shd w:val="clear" w:color="auto" w:fill="F2F2F2"/>
            <w:vAlign w:val="center"/>
          </w:tcPr>
          <w:p w14:paraId="3918BF55" w14:textId="77777777" w:rsidR="00EF24BF" w:rsidRPr="00597F45" w:rsidRDefault="00EF24BF"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0570E62A" w14:textId="77777777" w:rsidR="00EF24BF" w:rsidRPr="0092722C" w:rsidRDefault="00EF24BF"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EF24BF" w:rsidRPr="006E6C70" w14:paraId="170DA2B0" w14:textId="77777777" w:rsidTr="009528AB">
        <w:trPr>
          <w:trHeight w:val="839"/>
        </w:trPr>
        <w:tc>
          <w:tcPr>
            <w:tcW w:w="5274" w:type="dxa"/>
            <w:shd w:val="clear" w:color="auto" w:fill="F2F2F2"/>
            <w:vAlign w:val="center"/>
          </w:tcPr>
          <w:p w14:paraId="7E6380E0" w14:textId="77777777" w:rsidR="00EF24BF" w:rsidRPr="0092722C" w:rsidRDefault="00EF24BF"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4A541746" w14:textId="77777777" w:rsidR="00EF24BF" w:rsidRPr="007139D2" w:rsidRDefault="00EF24BF"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2A166C99" w14:textId="203A0B2C" w:rsidR="00761A8D" w:rsidRDefault="00761A8D" w:rsidP="00D72B20">
      <w:pPr>
        <w:rPr>
          <w:rFonts w:ascii="Arial" w:hAnsi="Arial" w:cs="Arial"/>
          <w:lang w:val="it-IT"/>
        </w:rPr>
      </w:pPr>
    </w:p>
    <w:p w14:paraId="6DCB64AF" w14:textId="77777777" w:rsidR="000B598A" w:rsidRDefault="000B598A" w:rsidP="00D72B20">
      <w:pPr>
        <w:rPr>
          <w:rFonts w:ascii="Arial" w:hAnsi="Arial" w:cs="Arial"/>
          <w:lang w:val="it-I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359738AE" w14:textId="77777777" w:rsidTr="009528AB">
        <w:tc>
          <w:tcPr>
            <w:tcW w:w="5274" w:type="dxa"/>
            <w:shd w:val="clear" w:color="auto" w:fill="F2F2F2"/>
            <w:vAlign w:val="center"/>
          </w:tcPr>
          <w:p w14:paraId="234308BD"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5DB2F614" w14:textId="77777777" w:rsidR="000B598A" w:rsidRPr="00426387" w:rsidRDefault="000B598A" w:rsidP="009528AB">
            <w:pPr>
              <w:spacing w:before="120"/>
              <w:jc w:val="left"/>
              <w:rPr>
                <w:rFonts w:ascii="Arial" w:hAnsi="Arial" w:cs="Arial"/>
                <w:b/>
                <w:bCs/>
                <w:lang w:val="sl-SI"/>
              </w:rPr>
            </w:pPr>
            <w:r>
              <w:rPr>
                <w:rFonts w:ascii="Arial" w:hAnsi="Arial" w:cs="Arial"/>
                <w:b/>
                <w:bCs/>
                <w:lang w:val="sl-SI"/>
              </w:rPr>
              <w:t>2. APLIKATIVNI INŽENIR</w:t>
            </w:r>
          </w:p>
        </w:tc>
      </w:tr>
      <w:tr w:rsidR="000B598A" w:rsidRPr="0092722C" w14:paraId="79B1FB62" w14:textId="77777777" w:rsidTr="009528AB">
        <w:tc>
          <w:tcPr>
            <w:tcW w:w="5274" w:type="dxa"/>
            <w:shd w:val="clear" w:color="auto" w:fill="F2F2F2"/>
            <w:vAlign w:val="center"/>
          </w:tcPr>
          <w:p w14:paraId="056635C5"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3D296FC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6E6C70" w14:paraId="20AB2B36" w14:textId="77777777" w:rsidTr="009528AB">
        <w:tc>
          <w:tcPr>
            <w:tcW w:w="5274" w:type="dxa"/>
            <w:shd w:val="clear" w:color="auto" w:fill="F2F2F2"/>
            <w:vAlign w:val="center"/>
          </w:tcPr>
          <w:p w14:paraId="3C05D37E"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68F4A0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02181D21"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222370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5A50E2A"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481D21EC"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589F103B" w14:textId="693E9487" w:rsidR="000B598A" w:rsidRPr="000B598A" w:rsidRDefault="000B598A" w:rsidP="00D72B20">
      <w:pPr>
        <w:rPr>
          <w:rFonts w:ascii="Arial" w:hAnsi="Arial" w:cs="Arial"/>
          <w:lang w:val="sl-SI"/>
        </w:rPr>
      </w:pPr>
    </w:p>
    <w:p w14:paraId="20D4EADE" w14:textId="77777777" w:rsidR="000B598A" w:rsidRPr="000B598A" w:rsidRDefault="000B598A" w:rsidP="00D72B20">
      <w:pPr>
        <w:rPr>
          <w:rFonts w:ascii="Arial" w:hAnsi="Arial" w:cs="Arial"/>
          <w:lang w:val="sl-SI"/>
        </w:rPr>
      </w:pPr>
    </w:p>
    <w:p w14:paraId="63241FA2" w14:textId="7255BCB7" w:rsidR="00761A8D" w:rsidRDefault="00A527AC" w:rsidP="00D72B20">
      <w:pPr>
        <w:rPr>
          <w:rFonts w:ascii="Arial" w:hAnsi="Arial" w:cs="Arial"/>
          <w:b/>
          <w:bCs/>
          <w:lang w:val="sl-SI"/>
        </w:rPr>
      </w:pPr>
      <w:r w:rsidRPr="00A527AC">
        <w:rPr>
          <w:rFonts w:ascii="Arial" w:hAnsi="Arial" w:cs="Arial"/>
          <w:b/>
          <w:bCs/>
          <w:lang w:val="sl-SI"/>
        </w:rPr>
        <w:t>7.</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786B59D" w14:textId="77777777" w:rsidTr="009528AB">
        <w:tc>
          <w:tcPr>
            <w:tcW w:w="5274" w:type="dxa"/>
            <w:shd w:val="clear" w:color="auto" w:fill="F2F2F2"/>
            <w:vAlign w:val="center"/>
          </w:tcPr>
          <w:p w14:paraId="2E6814C8"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9F217C4" w14:textId="65E274D6"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1. </w:t>
            </w:r>
            <w:r w:rsidRPr="000B598A">
              <w:rPr>
                <w:rFonts w:ascii="Arial" w:hAnsi="Arial" w:cs="Arial"/>
                <w:b/>
                <w:bCs/>
                <w:lang w:val="sl-SI"/>
              </w:rPr>
              <w:t>RAZVOJNI INŽENIR (PROGRAMER) (vodilni)</w:t>
            </w:r>
          </w:p>
        </w:tc>
      </w:tr>
      <w:tr w:rsidR="000B598A" w:rsidRPr="0092722C" w14:paraId="6E1412A7" w14:textId="77777777" w:rsidTr="009528AB">
        <w:tc>
          <w:tcPr>
            <w:tcW w:w="5274" w:type="dxa"/>
            <w:shd w:val="clear" w:color="auto" w:fill="F2F2F2"/>
            <w:vAlign w:val="center"/>
          </w:tcPr>
          <w:p w14:paraId="55F201BB"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393787"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6E6C70" w14:paraId="57267A01" w14:textId="77777777" w:rsidTr="009528AB">
        <w:tc>
          <w:tcPr>
            <w:tcW w:w="5274" w:type="dxa"/>
            <w:shd w:val="clear" w:color="auto" w:fill="F2F2F2"/>
            <w:vAlign w:val="center"/>
          </w:tcPr>
          <w:p w14:paraId="131C7DFE"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471A2D59"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24A926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11DEBEC1" w14:textId="77777777" w:rsidR="000B598A" w:rsidRPr="0092722C" w:rsidRDefault="000B598A" w:rsidP="009528AB">
            <w:pPr>
              <w:spacing w:before="120"/>
              <w:rPr>
                <w:rFonts w:ascii="Arial" w:hAnsi="Arial" w:cs="Arial"/>
                <w:lang w:val="sl-SI"/>
              </w:rPr>
            </w:pPr>
            <w:r>
              <w:rPr>
                <w:rFonts w:cs="Arial"/>
                <w:lang w:val="sl-SI" w:eastAsia="sl-SI"/>
              </w:rPr>
              <w:lastRenderedPageBreak/>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29489CF9"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61BAD26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3B62808B" w14:textId="77777777" w:rsidTr="009528AB">
        <w:tc>
          <w:tcPr>
            <w:tcW w:w="9243" w:type="dxa"/>
            <w:gridSpan w:val="2"/>
            <w:shd w:val="clear" w:color="auto" w:fill="F2F2F2"/>
            <w:vAlign w:val="center"/>
          </w:tcPr>
          <w:p w14:paraId="7A23683A"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lastRenderedPageBreak/>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193615A4" w14:textId="77777777" w:rsidTr="009528AB">
        <w:tc>
          <w:tcPr>
            <w:tcW w:w="5274" w:type="dxa"/>
            <w:shd w:val="clear" w:color="auto" w:fill="F2F2F2"/>
            <w:vAlign w:val="center"/>
          </w:tcPr>
          <w:p w14:paraId="4CEA178E" w14:textId="61FDC8DF"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0B598A">
              <w:rPr>
                <w:rFonts w:ascii="Arial" w:hAnsi="Arial" w:cs="Arial"/>
                <w:i/>
                <w:lang w:val="sl-SI"/>
              </w:rPr>
              <w:t>pri razvijanju uporabniške programske opreme, ki temelji na spletnih tehnologijah</w:t>
            </w:r>
            <w:r>
              <w:rPr>
                <w:rFonts w:ascii="Arial" w:hAnsi="Arial" w:cs="Arial"/>
                <w:i/>
                <w:lang w:val="sl-SI"/>
              </w:rPr>
              <w:t>:</w:t>
            </w:r>
          </w:p>
        </w:tc>
        <w:tc>
          <w:tcPr>
            <w:tcW w:w="3969" w:type="dxa"/>
            <w:shd w:val="clear" w:color="auto" w:fill="auto"/>
          </w:tcPr>
          <w:p w14:paraId="4B96923B" w14:textId="77777777" w:rsidR="000B598A" w:rsidRDefault="000B598A" w:rsidP="009528AB">
            <w:pPr>
              <w:spacing w:before="120"/>
              <w:rPr>
                <w:rFonts w:ascii="Arial" w:hAnsi="Arial" w:cs="Arial"/>
                <w:lang w:val="sl-SI"/>
              </w:rPr>
            </w:pPr>
            <w:r>
              <w:rPr>
                <w:rFonts w:ascii="Arial" w:hAnsi="Arial" w:cs="Arial"/>
                <w:lang w:val="sl-SI"/>
              </w:rPr>
              <w:t>3 leta:</w:t>
            </w:r>
          </w:p>
          <w:p w14:paraId="6A74ADA2"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66613FB0" w14:textId="77777777" w:rsidTr="009528AB">
        <w:tc>
          <w:tcPr>
            <w:tcW w:w="5274" w:type="dxa"/>
            <w:shd w:val="clear" w:color="auto" w:fill="F2F2F2"/>
          </w:tcPr>
          <w:p w14:paraId="4AE8FCBC"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67348F10"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1093B713" w14:textId="77777777" w:rsidTr="009528AB">
        <w:tc>
          <w:tcPr>
            <w:tcW w:w="5274" w:type="dxa"/>
            <w:shd w:val="clear" w:color="auto" w:fill="F2F2F2"/>
            <w:vAlign w:val="center"/>
          </w:tcPr>
          <w:p w14:paraId="3BD52BD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7BFF95F8"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293425"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2C23C65"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5C4B0721" w14:textId="77777777" w:rsidTr="009528AB">
        <w:tc>
          <w:tcPr>
            <w:tcW w:w="9243" w:type="dxa"/>
            <w:gridSpan w:val="2"/>
            <w:shd w:val="clear" w:color="auto" w:fill="FFFFFF" w:themeFill="background1"/>
            <w:vAlign w:val="center"/>
          </w:tcPr>
          <w:p w14:paraId="0DE31937"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0BAD357C" w14:textId="77777777" w:rsidTr="009528AB">
        <w:tc>
          <w:tcPr>
            <w:tcW w:w="5274" w:type="dxa"/>
            <w:shd w:val="clear" w:color="auto" w:fill="F2F2F2"/>
            <w:vAlign w:val="center"/>
          </w:tcPr>
          <w:p w14:paraId="455D6703" w14:textId="77777777" w:rsidR="000B598A" w:rsidRDefault="000B598A" w:rsidP="009528AB">
            <w:pPr>
              <w:jc w:val="left"/>
              <w:rPr>
                <w:rFonts w:ascii="Arial" w:hAnsi="Arial" w:cs="Arial"/>
                <w:i/>
                <w:lang w:val="sl-SI"/>
              </w:rPr>
            </w:pPr>
          </w:p>
          <w:p w14:paraId="2B45B8C1"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2CCD95B6" w14:textId="77777777" w:rsidR="000B598A" w:rsidRPr="0092722C" w:rsidRDefault="000B598A" w:rsidP="009528AB">
            <w:pPr>
              <w:jc w:val="left"/>
              <w:rPr>
                <w:rFonts w:ascii="Arial" w:hAnsi="Arial" w:cs="Arial"/>
                <w:i/>
                <w:lang w:val="sl-SI"/>
              </w:rPr>
            </w:pPr>
          </w:p>
        </w:tc>
        <w:tc>
          <w:tcPr>
            <w:tcW w:w="3969" w:type="dxa"/>
            <w:shd w:val="clear" w:color="auto" w:fill="auto"/>
          </w:tcPr>
          <w:p w14:paraId="65F5398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B9DA031" w14:textId="77777777" w:rsidTr="009528AB">
        <w:tc>
          <w:tcPr>
            <w:tcW w:w="5274" w:type="dxa"/>
            <w:shd w:val="clear" w:color="auto" w:fill="F2F2F2"/>
            <w:vAlign w:val="center"/>
          </w:tcPr>
          <w:p w14:paraId="0EE97B11"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2E22E450"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68A3D1E" w14:textId="77777777" w:rsidTr="009528AB">
        <w:trPr>
          <w:trHeight w:val="570"/>
        </w:trPr>
        <w:tc>
          <w:tcPr>
            <w:tcW w:w="5274" w:type="dxa"/>
            <w:shd w:val="clear" w:color="auto" w:fill="F2F2F2"/>
            <w:vAlign w:val="center"/>
          </w:tcPr>
          <w:p w14:paraId="3917241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47D020E1"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068012B8" w14:textId="77777777" w:rsidTr="009528AB">
        <w:trPr>
          <w:trHeight w:val="881"/>
        </w:trPr>
        <w:tc>
          <w:tcPr>
            <w:tcW w:w="5274" w:type="dxa"/>
            <w:shd w:val="clear" w:color="auto" w:fill="F2F2F2"/>
            <w:vAlign w:val="center"/>
          </w:tcPr>
          <w:p w14:paraId="50577885"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46B7713D"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3DBE035" w14:textId="77777777" w:rsidTr="00297525">
        <w:trPr>
          <w:trHeight w:val="540"/>
        </w:trPr>
        <w:tc>
          <w:tcPr>
            <w:tcW w:w="5274" w:type="dxa"/>
            <w:shd w:val="clear" w:color="auto" w:fill="F2F2F2"/>
            <w:vAlign w:val="center"/>
          </w:tcPr>
          <w:p w14:paraId="4F775A6D" w14:textId="56802792"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30D4EEDA" w14:textId="0D7AF89D"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63F9B77C" w14:textId="77777777" w:rsidTr="009528AB">
        <w:trPr>
          <w:trHeight w:val="597"/>
        </w:trPr>
        <w:tc>
          <w:tcPr>
            <w:tcW w:w="5274" w:type="dxa"/>
            <w:shd w:val="clear" w:color="auto" w:fill="F2F2F2"/>
            <w:vAlign w:val="center"/>
          </w:tcPr>
          <w:p w14:paraId="7A5AE359" w14:textId="77777777" w:rsidR="000B598A" w:rsidRPr="00597F45" w:rsidRDefault="000B598A"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0BD0CA9E"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6E6C70" w14:paraId="139D6B3C" w14:textId="77777777" w:rsidTr="009528AB">
        <w:trPr>
          <w:trHeight w:val="839"/>
        </w:trPr>
        <w:tc>
          <w:tcPr>
            <w:tcW w:w="5274" w:type="dxa"/>
            <w:shd w:val="clear" w:color="auto" w:fill="F2F2F2"/>
            <w:vAlign w:val="center"/>
          </w:tcPr>
          <w:p w14:paraId="7E00F0B3" w14:textId="77777777" w:rsidR="000B598A" w:rsidRPr="0092722C" w:rsidRDefault="000B598A" w:rsidP="009528AB">
            <w:pPr>
              <w:rPr>
                <w:rFonts w:ascii="Arial" w:hAnsi="Arial" w:cs="Arial"/>
                <w:i/>
                <w:lang w:val="sl-SI"/>
              </w:rPr>
            </w:pPr>
            <w:r w:rsidRPr="0092722C">
              <w:rPr>
                <w:rFonts w:ascii="Arial" w:hAnsi="Arial" w:cs="Arial"/>
                <w:i/>
                <w:lang w:val="sl-SI"/>
              </w:rPr>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51F0F5F"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E35BBFA" w14:textId="781ADE0C" w:rsidR="000B598A" w:rsidRPr="000B598A" w:rsidRDefault="000B598A" w:rsidP="00D72B20">
      <w:pPr>
        <w:rPr>
          <w:rFonts w:ascii="Arial" w:hAnsi="Arial" w:cs="Arial"/>
          <w:b/>
          <w:bCs/>
          <w:lang w:val="it-IT"/>
        </w:rPr>
      </w:pPr>
    </w:p>
    <w:p w14:paraId="39C57722" w14:textId="67782818" w:rsidR="000B598A" w:rsidRDefault="000B598A" w:rsidP="00D72B20">
      <w:pPr>
        <w:rPr>
          <w:rFonts w:ascii="Arial" w:hAnsi="Arial" w:cs="Arial"/>
          <w:b/>
          <w:bCs/>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A527AC" w:rsidRPr="0092722C" w14:paraId="34B452F0" w14:textId="77777777" w:rsidTr="009528AB">
        <w:tc>
          <w:tcPr>
            <w:tcW w:w="5274" w:type="dxa"/>
            <w:shd w:val="clear" w:color="auto" w:fill="F2F2F2"/>
            <w:vAlign w:val="center"/>
          </w:tcPr>
          <w:p w14:paraId="03EDA9BD" w14:textId="77777777" w:rsidR="00A527AC" w:rsidRPr="0092722C" w:rsidRDefault="00A527AC"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4F957B9F" w14:textId="1CD1A826" w:rsidR="00A527AC" w:rsidRPr="000B598A" w:rsidRDefault="000B598A" w:rsidP="000B598A">
            <w:pPr>
              <w:spacing w:before="120"/>
              <w:jc w:val="left"/>
              <w:rPr>
                <w:rFonts w:ascii="Arial" w:hAnsi="Arial" w:cs="Arial"/>
                <w:b/>
                <w:bCs/>
                <w:lang w:val="sl-SI"/>
              </w:rPr>
            </w:pPr>
            <w:r>
              <w:rPr>
                <w:rFonts w:ascii="Arial" w:hAnsi="Arial" w:cs="Arial"/>
                <w:b/>
                <w:bCs/>
                <w:lang w:val="sl-SI"/>
              </w:rPr>
              <w:t xml:space="preserve">2. </w:t>
            </w:r>
            <w:r w:rsidRPr="000B598A">
              <w:rPr>
                <w:rFonts w:ascii="Arial" w:hAnsi="Arial" w:cs="Arial"/>
                <w:b/>
                <w:bCs/>
                <w:lang w:val="sl-SI"/>
              </w:rPr>
              <w:t>RAZVOJNI</w:t>
            </w:r>
            <w:r w:rsidR="00A527AC" w:rsidRPr="000B598A">
              <w:rPr>
                <w:rFonts w:ascii="Arial" w:hAnsi="Arial" w:cs="Arial"/>
                <w:b/>
                <w:bCs/>
                <w:lang w:val="sl-SI"/>
              </w:rPr>
              <w:t xml:space="preserve"> INŽENIR</w:t>
            </w:r>
            <w:r w:rsidRPr="000B598A">
              <w:rPr>
                <w:rFonts w:ascii="Arial" w:hAnsi="Arial" w:cs="Arial"/>
                <w:b/>
                <w:bCs/>
                <w:lang w:val="sl-SI"/>
              </w:rPr>
              <w:t xml:space="preserve"> (PROGRAMER)</w:t>
            </w:r>
          </w:p>
        </w:tc>
      </w:tr>
      <w:tr w:rsidR="00A527AC" w:rsidRPr="0092722C" w14:paraId="2784F074" w14:textId="77777777" w:rsidTr="009528AB">
        <w:tc>
          <w:tcPr>
            <w:tcW w:w="5274" w:type="dxa"/>
            <w:shd w:val="clear" w:color="auto" w:fill="F2F2F2"/>
            <w:vAlign w:val="center"/>
          </w:tcPr>
          <w:p w14:paraId="04DE824E" w14:textId="77777777" w:rsidR="00A527AC" w:rsidRPr="0092722C" w:rsidRDefault="00A527AC"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673997E4" w14:textId="77777777" w:rsidR="00A527AC" w:rsidRPr="0092722C" w:rsidRDefault="00A527AC"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A527AC" w:rsidRPr="006E6C70" w14:paraId="7F1959F2" w14:textId="77777777" w:rsidTr="009528AB">
        <w:tc>
          <w:tcPr>
            <w:tcW w:w="5274" w:type="dxa"/>
            <w:shd w:val="clear" w:color="auto" w:fill="F2F2F2"/>
            <w:vAlign w:val="center"/>
          </w:tcPr>
          <w:p w14:paraId="320957D3" w14:textId="77777777" w:rsidR="00A527AC" w:rsidRPr="003840EB" w:rsidRDefault="00A527AC"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2B7B10A5"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2B3A5F5C" w14:textId="77777777" w:rsidR="00A527AC" w:rsidRDefault="00A527AC"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796928F5" w14:textId="77777777" w:rsidR="00A527AC" w:rsidRPr="0092722C" w:rsidRDefault="00A527AC"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5255255B" w14:textId="77777777" w:rsidR="00A527AC" w:rsidRPr="0092722C"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2786F2B2" w14:textId="77777777" w:rsidR="00A527AC" w:rsidRPr="003840EB" w:rsidRDefault="00A527AC"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1FBCD6CA" w14:textId="2A88D97A" w:rsidR="00761A8D" w:rsidRDefault="00761A8D" w:rsidP="00D72B20">
      <w:pPr>
        <w:rPr>
          <w:rFonts w:ascii="Arial" w:hAnsi="Arial" w:cs="Arial"/>
          <w:lang w:val="sl-SI"/>
        </w:rPr>
      </w:pPr>
    </w:p>
    <w:p w14:paraId="5F0BEBD8" w14:textId="6763A518" w:rsidR="00761A8D" w:rsidRDefault="00761A8D" w:rsidP="00D72B20">
      <w:pPr>
        <w:rPr>
          <w:rFonts w:ascii="Arial" w:hAnsi="Arial" w:cs="Arial"/>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92722C" w14:paraId="0CF3485C" w14:textId="77777777" w:rsidTr="009528AB">
        <w:tc>
          <w:tcPr>
            <w:tcW w:w="5274" w:type="dxa"/>
            <w:shd w:val="clear" w:color="auto" w:fill="F2F2F2"/>
            <w:vAlign w:val="center"/>
          </w:tcPr>
          <w:p w14:paraId="0D58B1D2"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1EAA7911" w14:textId="2B41737D" w:rsidR="000B598A" w:rsidRPr="000B598A" w:rsidRDefault="000B598A" w:rsidP="009528AB">
            <w:pPr>
              <w:spacing w:before="120"/>
              <w:jc w:val="left"/>
              <w:rPr>
                <w:rFonts w:ascii="Arial" w:hAnsi="Arial" w:cs="Arial"/>
                <w:b/>
                <w:bCs/>
                <w:lang w:val="sl-SI"/>
              </w:rPr>
            </w:pPr>
            <w:r>
              <w:rPr>
                <w:rFonts w:ascii="Arial" w:hAnsi="Arial" w:cs="Arial"/>
                <w:b/>
                <w:bCs/>
                <w:lang w:val="sl-SI"/>
              </w:rPr>
              <w:t xml:space="preserve">3. </w:t>
            </w:r>
            <w:r w:rsidRPr="000B598A">
              <w:rPr>
                <w:rFonts w:ascii="Arial" w:hAnsi="Arial" w:cs="Arial"/>
                <w:b/>
                <w:bCs/>
                <w:lang w:val="sl-SI"/>
              </w:rPr>
              <w:t>RAZVOJNI INŽENIR (PROGRAMER)</w:t>
            </w:r>
          </w:p>
        </w:tc>
      </w:tr>
      <w:tr w:rsidR="000B598A" w:rsidRPr="0092722C" w14:paraId="351B2031" w14:textId="77777777" w:rsidTr="009528AB">
        <w:tc>
          <w:tcPr>
            <w:tcW w:w="5274" w:type="dxa"/>
            <w:shd w:val="clear" w:color="auto" w:fill="F2F2F2"/>
            <w:vAlign w:val="center"/>
          </w:tcPr>
          <w:p w14:paraId="6C2BBA53" w14:textId="77777777" w:rsidR="000B598A" w:rsidRPr="0092722C" w:rsidRDefault="000B598A" w:rsidP="009528AB">
            <w:pPr>
              <w:rPr>
                <w:rFonts w:ascii="Arial" w:hAnsi="Arial" w:cs="Arial"/>
                <w:i/>
                <w:lang w:val="sl-SI"/>
              </w:rPr>
            </w:pPr>
            <w:r w:rsidRPr="0092722C">
              <w:rPr>
                <w:rFonts w:ascii="Arial" w:hAnsi="Arial" w:cs="Arial"/>
                <w:i/>
                <w:lang w:val="sl-SI"/>
              </w:rPr>
              <w:lastRenderedPageBreak/>
              <w:t>Ime in priimek kadra:</w:t>
            </w:r>
          </w:p>
        </w:tc>
        <w:tc>
          <w:tcPr>
            <w:tcW w:w="3969" w:type="dxa"/>
            <w:shd w:val="clear" w:color="auto" w:fill="auto"/>
          </w:tcPr>
          <w:p w14:paraId="6497F83D"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6E6C70" w14:paraId="77E7B050" w14:textId="77777777" w:rsidTr="009528AB">
        <w:tc>
          <w:tcPr>
            <w:tcW w:w="5274" w:type="dxa"/>
            <w:shd w:val="clear" w:color="auto" w:fill="F2F2F2"/>
            <w:vAlign w:val="center"/>
          </w:tcPr>
          <w:p w14:paraId="6CAEBE15"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6BF1402"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6B6F4540"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26C08EC1"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31482C"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31AA9375"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bl>
    <w:p w14:paraId="74C16B92" w14:textId="3B48C8C9" w:rsidR="00761A8D" w:rsidRDefault="00761A8D" w:rsidP="00D72B20">
      <w:pPr>
        <w:rPr>
          <w:rFonts w:ascii="Arial" w:hAnsi="Arial" w:cs="Arial"/>
          <w:lang w:val="sl-SI"/>
        </w:rPr>
      </w:pPr>
    </w:p>
    <w:p w14:paraId="724B8D86" w14:textId="57814AF5" w:rsidR="00761A8D" w:rsidRDefault="00761A8D" w:rsidP="00D72B20">
      <w:pPr>
        <w:rPr>
          <w:rFonts w:ascii="Arial" w:hAnsi="Arial" w:cs="Arial"/>
          <w:lang w:val="sl-SI"/>
        </w:rPr>
      </w:pPr>
    </w:p>
    <w:p w14:paraId="16258DD2" w14:textId="5332B0B9" w:rsidR="00761A8D" w:rsidRPr="000B598A" w:rsidRDefault="000B598A" w:rsidP="00D72B20">
      <w:pPr>
        <w:rPr>
          <w:rFonts w:ascii="Arial" w:hAnsi="Arial" w:cs="Arial"/>
          <w:b/>
          <w:bCs/>
          <w:lang w:val="sl-SI"/>
        </w:rPr>
      </w:pPr>
      <w:r w:rsidRPr="000B598A">
        <w:rPr>
          <w:rFonts w:ascii="Arial" w:hAnsi="Arial" w:cs="Arial"/>
          <w:b/>
          <w:bCs/>
          <w:lang w:val="sl-SI"/>
        </w:rPr>
        <w:t>8.</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969"/>
      </w:tblGrid>
      <w:tr w:rsidR="000B598A" w:rsidRPr="006E6C70" w14:paraId="649A58EC" w14:textId="77777777" w:rsidTr="009528AB">
        <w:tc>
          <w:tcPr>
            <w:tcW w:w="5274" w:type="dxa"/>
            <w:shd w:val="clear" w:color="auto" w:fill="F2F2F2"/>
            <w:vAlign w:val="center"/>
          </w:tcPr>
          <w:p w14:paraId="52CEE713" w14:textId="77777777" w:rsidR="000B598A" w:rsidRPr="0092722C" w:rsidRDefault="000B598A" w:rsidP="009528AB">
            <w:pPr>
              <w:rPr>
                <w:rFonts w:ascii="Arial" w:hAnsi="Arial" w:cs="Arial"/>
                <w:i/>
                <w:lang w:val="sl-SI"/>
              </w:rPr>
            </w:pPr>
            <w:r>
              <w:rPr>
                <w:rFonts w:ascii="Arial" w:hAnsi="Arial" w:cs="Arial"/>
                <w:i/>
                <w:lang w:val="sl-SI"/>
              </w:rPr>
              <w:t>Vloga kadra pri projektu:</w:t>
            </w:r>
          </w:p>
        </w:tc>
        <w:tc>
          <w:tcPr>
            <w:tcW w:w="3969" w:type="dxa"/>
            <w:shd w:val="clear" w:color="auto" w:fill="auto"/>
          </w:tcPr>
          <w:p w14:paraId="6683AD40" w14:textId="3BF9424E" w:rsidR="000B598A" w:rsidRPr="000B598A" w:rsidRDefault="000B598A" w:rsidP="009528AB">
            <w:pPr>
              <w:spacing w:before="120"/>
              <w:jc w:val="left"/>
              <w:rPr>
                <w:rFonts w:ascii="Arial" w:hAnsi="Arial" w:cs="Arial"/>
                <w:b/>
                <w:bCs/>
                <w:lang w:val="sl-SI"/>
              </w:rPr>
            </w:pPr>
            <w:r w:rsidRPr="000B598A">
              <w:rPr>
                <w:rFonts w:ascii="Arial" w:hAnsi="Arial" w:cs="Arial"/>
                <w:b/>
                <w:bCs/>
                <w:lang w:val="sl-SI"/>
              </w:rPr>
              <w:t>RAZVIJAL</w:t>
            </w:r>
            <w:r>
              <w:rPr>
                <w:rFonts w:ascii="Arial" w:hAnsi="Arial" w:cs="Arial"/>
                <w:b/>
                <w:bCs/>
                <w:lang w:val="sl-SI"/>
              </w:rPr>
              <w:t>EC</w:t>
            </w:r>
            <w:r w:rsidRPr="000B598A">
              <w:rPr>
                <w:rFonts w:ascii="Arial" w:hAnsi="Arial" w:cs="Arial"/>
                <w:b/>
                <w:bCs/>
                <w:lang w:val="sl-SI"/>
              </w:rPr>
              <w:t xml:space="preserve"> PODATKOVNEGA NIVOJA (BAZN</w:t>
            </w:r>
            <w:r>
              <w:rPr>
                <w:rFonts w:ascii="Arial" w:hAnsi="Arial" w:cs="Arial"/>
                <w:b/>
                <w:bCs/>
                <w:lang w:val="sl-SI"/>
              </w:rPr>
              <w:t>I</w:t>
            </w:r>
            <w:r w:rsidRPr="000B598A">
              <w:rPr>
                <w:rFonts w:ascii="Arial" w:hAnsi="Arial" w:cs="Arial"/>
                <w:b/>
                <w:bCs/>
                <w:lang w:val="sl-SI"/>
              </w:rPr>
              <w:t xml:space="preserve"> PROGRAMER)</w:t>
            </w:r>
          </w:p>
        </w:tc>
      </w:tr>
      <w:tr w:rsidR="000B598A" w:rsidRPr="0092722C" w14:paraId="090DAE33" w14:textId="77777777" w:rsidTr="009528AB">
        <w:tc>
          <w:tcPr>
            <w:tcW w:w="5274" w:type="dxa"/>
            <w:shd w:val="clear" w:color="auto" w:fill="F2F2F2"/>
            <w:vAlign w:val="center"/>
          </w:tcPr>
          <w:p w14:paraId="10524C6D" w14:textId="77777777" w:rsidR="000B598A" w:rsidRPr="0092722C" w:rsidRDefault="000B598A" w:rsidP="009528AB">
            <w:pPr>
              <w:rPr>
                <w:rFonts w:ascii="Arial" w:hAnsi="Arial" w:cs="Arial"/>
                <w:i/>
                <w:lang w:val="sl-SI"/>
              </w:rPr>
            </w:pPr>
            <w:r w:rsidRPr="0092722C">
              <w:rPr>
                <w:rFonts w:ascii="Arial" w:hAnsi="Arial" w:cs="Arial"/>
                <w:i/>
                <w:lang w:val="sl-SI"/>
              </w:rPr>
              <w:t>Ime in priimek kadra:</w:t>
            </w:r>
          </w:p>
        </w:tc>
        <w:tc>
          <w:tcPr>
            <w:tcW w:w="3969" w:type="dxa"/>
            <w:shd w:val="clear" w:color="auto" w:fill="auto"/>
          </w:tcPr>
          <w:p w14:paraId="404A9A4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r w:rsidRPr="0092722C">
              <w:rPr>
                <w:rFonts w:ascii="Arial" w:hAnsi="Arial" w:cs="Arial"/>
                <w:b/>
                <w:color w:val="000000"/>
                <w:lang w:val="sl-SI"/>
              </w:rPr>
              <w:t xml:space="preserve">    </w:t>
            </w:r>
          </w:p>
        </w:tc>
      </w:tr>
      <w:tr w:rsidR="000B598A" w:rsidRPr="006E6C70" w14:paraId="096DD322" w14:textId="77777777" w:rsidTr="009528AB">
        <w:tc>
          <w:tcPr>
            <w:tcW w:w="5274" w:type="dxa"/>
            <w:shd w:val="clear" w:color="auto" w:fill="F2F2F2"/>
            <w:vAlign w:val="center"/>
          </w:tcPr>
          <w:p w14:paraId="6CE09F89" w14:textId="77777777" w:rsidR="000B598A" w:rsidRPr="003840EB" w:rsidRDefault="000B598A" w:rsidP="009528AB">
            <w:pPr>
              <w:rPr>
                <w:rFonts w:ascii="Arial" w:hAnsi="Arial" w:cs="Arial"/>
                <w:i/>
                <w:lang w:val="sl-SI"/>
              </w:rPr>
            </w:pPr>
            <w:r w:rsidRPr="003840EB">
              <w:rPr>
                <w:rFonts w:ascii="Arial" w:hAnsi="Arial" w:cs="Arial"/>
                <w:i/>
                <w:lang w:val="sl-SI"/>
              </w:rPr>
              <w:t>Podlaga za sodelovanje s ponudnikom:</w:t>
            </w:r>
          </w:p>
        </w:tc>
        <w:tc>
          <w:tcPr>
            <w:tcW w:w="3969" w:type="dxa"/>
            <w:shd w:val="clear" w:color="auto" w:fill="auto"/>
          </w:tcPr>
          <w:p w14:paraId="00552FC7"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zaposlitvi</w:t>
            </w:r>
          </w:p>
          <w:p w14:paraId="5F169313" w14:textId="77777777" w:rsidR="000B598A" w:rsidRDefault="000B598A" w:rsidP="009528AB">
            <w:pPr>
              <w:spacing w:before="120"/>
              <w:rPr>
                <w:rFonts w:cs="Arial"/>
                <w:lang w:val="sl-SI" w:eastAsia="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Pogodba o poslovnem sodelovanju</w:t>
            </w:r>
          </w:p>
          <w:p w14:paraId="00151913" w14:textId="77777777" w:rsidR="000B598A" w:rsidRPr="0092722C" w:rsidRDefault="000B598A" w:rsidP="009528AB">
            <w:pPr>
              <w:spacing w:before="120"/>
              <w:rPr>
                <w:rFonts w:ascii="Arial" w:hAnsi="Arial" w:cs="Arial"/>
                <w:lang w:val="sl-SI"/>
              </w:rPr>
            </w:pPr>
            <w:r>
              <w:rPr>
                <w:rFonts w:cs="Arial"/>
                <w:lang w:val="sl-SI" w:eastAsia="sl-SI"/>
              </w:rPr>
              <w:fldChar w:fldCharType="begin">
                <w:ffData>
                  <w:name w:val="Potrditev1"/>
                  <w:enabled/>
                  <w:calcOnExit w:val="0"/>
                  <w:checkBox>
                    <w:sizeAuto/>
                    <w:default w:val="0"/>
                  </w:checkBox>
                </w:ffData>
              </w:fldChar>
            </w:r>
            <w:r>
              <w:rPr>
                <w:rFonts w:cs="Arial"/>
                <w:lang w:val="sl-SI" w:eastAsia="sl-SI"/>
              </w:rPr>
              <w:instrText xml:space="preserve"> FORMCHECKBOX </w:instrText>
            </w:r>
            <w:r w:rsidR="006E6C70">
              <w:rPr>
                <w:rFonts w:cs="Arial"/>
                <w:lang w:val="sl-SI" w:eastAsia="sl-SI"/>
              </w:rPr>
            </w:r>
            <w:r w:rsidR="006E6C70">
              <w:rPr>
                <w:rFonts w:cs="Arial"/>
                <w:lang w:val="sl-SI" w:eastAsia="sl-SI"/>
              </w:rPr>
              <w:fldChar w:fldCharType="separate"/>
            </w:r>
            <w:r>
              <w:rPr>
                <w:rFonts w:cs="Arial"/>
                <w:lang w:val="sl-SI" w:eastAsia="sl-SI"/>
              </w:rPr>
              <w:fldChar w:fldCharType="end"/>
            </w:r>
            <w:r>
              <w:rPr>
                <w:rFonts w:cs="Arial"/>
                <w:lang w:val="sl-SI" w:eastAsia="sl-SI"/>
              </w:rPr>
              <w:t xml:space="preserve"> </w:t>
            </w:r>
            <w:r w:rsidRPr="0092722C">
              <w:rPr>
                <w:rFonts w:ascii="Arial" w:hAnsi="Arial" w:cs="Arial"/>
                <w:lang w:val="sl-SI"/>
              </w:rPr>
              <w:t>Avtorska pogodba</w:t>
            </w:r>
          </w:p>
          <w:p w14:paraId="446F8F3F" w14:textId="77777777" w:rsidR="000B598A" w:rsidRPr="0092722C"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Podjemna pogodba</w:t>
            </w:r>
          </w:p>
          <w:p w14:paraId="06D73736" w14:textId="77777777" w:rsidR="000B598A" w:rsidRPr="003840EB" w:rsidRDefault="000B598A" w:rsidP="009528AB">
            <w:pPr>
              <w:spacing w:before="120"/>
              <w:rPr>
                <w:rFonts w:ascii="Arial" w:hAnsi="Arial" w:cs="Arial"/>
                <w:lang w:val="sl-SI"/>
              </w:rPr>
            </w:pPr>
            <w:r w:rsidRPr="0092722C">
              <w:rPr>
                <w:rFonts w:ascii="Arial" w:hAnsi="Arial" w:cs="Arial"/>
                <w:lang w:val="sl-SI"/>
              </w:rPr>
              <w:fldChar w:fldCharType="begin">
                <w:ffData>
                  <w:name w:val="Potrditev1"/>
                  <w:enabled/>
                  <w:calcOnExit w:val="0"/>
                  <w:checkBox>
                    <w:sizeAuto/>
                    <w:default w:val="0"/>
                  </w:checkBox>
                </w:ffData>
              </w:fldChar>
            </w:r>
            <w:r w:rsidRPr="0092722C">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92722C">
              <w:rPr>
                <w:rFonts w:ascii="Arial" w:hAnsi="Arial" w:cs="Arial"/>
                <w:lang w:val="sl-SI"/>
              </w:rPr>
              <w:fldChar w:fldCharType="end"/>
            </w:r>
            <w:r w:rsidRPr="0092722C">
              <w:rPr>
                <w:rFonts w:ascii="Arial" w:hAnsi="Arial" w:cs="Arial"/>
                <w:lang w:val="sl-SI"/>
              </w:rPr>
              <w:t xml:space="preserve"> Drugo: ____________________</w:t>
            </w:r>
          </w:p>
        </w:tc>
      </w:tr>
      <w:tr w:rsidR="000B598A" w:rsidRPr="0092722C" w14:paraId="0008C6B2" w14:textId="77777777" w:rsidTr="009528AB">
        <w:tc>
          <w:tcPr>
            <w:tcW w:w="9243" w:type="dxa"/>
            <w:gridSpan w:val="2"/>
            <w:shd w:val="clear" w:color="auto" w:fill="F2F2F2"/>
            <w:vAlign w:val="center"/>
          </w:tcPr>
          <w:p w14:paraId="554981E3" w14:textId="77777777" w:rsidR="000B598A" w:rsidRPr="002D3459" w:rsidRDefault="000B598A" w:rsidP="009528AB">
            <w:pPr>
              <w:spacing w:before="120"/>
              <w:rPr>
                <w:rFonts w:ascii="Arial" w:hAnsi="Arial" w:cs="Arial"/>
                <w:b/>
                <w:bCs/>
                <w:lang w:val="sl-SI" w:eastAsia="sl-SI"/>
              </w:rPr>
            </w:pPr>
            <w:r w:rsidRPr="002D3459">
              <w:rPr>
                <w:rFonts w:ascii="Arial" w:hAnsi="Arial" w:cs="Arial"/>
                <w:b/>
                <w:bCs/>
                <w:lang w:val="sl-SI" w:eastAsia="sl-SI"/>
              </w:rPr>
              <w:t>POGOJ</w:t>
            </w:r>
            <w:r>
              <w:rPr>
                <w:rFonts w:ascii="Arial" w:hAnsi="Arial" w:cs="Arial"/>
                <w:b/>
                <w:bCs/>
                <w:lang w:val="sl-SI" w:eastAsia="sl-SI"/>
              </w:rPr>
              <w:t>I</w:t>
            </w:r>
            <w:r w:rsidRPr="002D3459">
              <w:rPr>
                <w:rFonts w:ascii="Arial" w:hAnsi="Arial" w:cs="Arial"/>
                <w:b/>
                <w:bCs/>
                <w:lang w:val="sl-SI" w:eastAsia="sl-SI"/>
              </w:rPr>
              <w:t xml:space="preserve"> ZA SODELOVANJE:</w:t>
            </w:r>
          </w:p>
        </w:tc>
      </w:tr>
      <w:tr w:rsidR="000B598A" w:rsidRPr="007C0E47" w14:paraId="7D1F83CB" w14:textId="77777777" w:rsidTr="009528AB">
        <w:tc>
          <w:tcPr>
            <w:tcW w:w="5274" w:type="dxa"/>
            <w:shd w:val="clear" w:color="auto" w:fill="F2F2F2"/>
            <w:vAlign w:val="center"/>
          </w:tcPr>
          <w:p w14:paraId="6BBB5D59" w14:textId="77777777" w:rsidR="000B598A" w:rsidRDefault="000B598A" w:rsidP="009528AB">
            <w:pPr>
              <w:jc w:val="left"/>
              <w:rPr>
                <w:rFonts w:ascii="Arial" w:hAnsi="Arial" w:cs="Arial"/>
                <w:i/>
                <w:lang w:val="sl-SI"/>
              </w:rPr>
            </w:pPr>
            <w:r>
              <w:rPr>
                <w:rFonts w:ascii="Arial" w:hAnsi="Arial" w:cs="Arial"/>
                <w:i/>
                <w:lang w:val="sl-SI"/>
              </w:rPr>
              <w:t>D</w:t>
            </w:r>
            <w:r w:rsidRPr="00761A8D">
              <w:rPr>
                <w:rFonts w:ascii="Arial" w:hAnsi="Arial" w:cs="Arial"/>
                <w:i/>
                <w:lang w:val="sl-SI"/>
              </w:rPr>
              <w:t>elovn</w:t>
            </w:r>
            <w:r>
              <w:rPr>
                <w:rFonts w:ascii="Arial" w:hAnsi="Arial" w:cs="Arial"/>
                <w:i/>
                <w:lang w:val="sl-SI"/>
              </w:rPr>
              <w:t>e</w:t>
            </w:r>
            <w:r w:rsidRPr="00761A8D">
              <w:rPr>
                <w:rFonts w:ascii="Arial" w:hAnsi="Arial" w:cs="Arial"/>
                <w:i/>
                <w:lang w:val="sl-SI"/>
              </w:rPr>
              <w:t xml:space="preserve"> izkuš</w:t>
            </w:r>
            <w:r>
              <w:rPr>
                <w:rFonts w:ascii="Arial" w:hAnsi="Arial" w:cs="Arial"/>
                <w:i/>
                <w:lang w:val="sl-SI"/>
              </w:rPr>
              <w:t>nje</w:t>
            </w:r>
            <w:r w:rsidRPr="00761A8D">
              <w:rPr>
                <w:rFonts w:ascii="Arial" w:hAnsi="Arial" w:cs="Arial"/>
                <w:i/>
                <w:lang w:val="sl-SI"/>
              </w:rPr>
              <w:t xml:space="preserve"> </w:t>
            </w:r>
            <w:r w:rsidRPr="000B598A">
              <w:rPr>
                <w:rFonts w:ascii="Arial" w:hAnsi="Arial" w:cs="Arial"/>
                <w:i/>
                <w:lang w:val="sl-SI"/>
              </w:rPr>
              <w:t>pri razvijanju uporabniške programske opreme, ki temelji na spletnih tehnologijah</w:t>
            </w:r>
            <w:r>
              <w:rPr>
                <w:rFonts w:ascii="Arial" w:hAnsi="Arial" w:cs="Arial"/>
                <w:i/>
                <w:lang w:val="sl-SI"/>
              </w:rPr>
              <w:t>:</w:t>
            </w:r>
          </w:p>
        </w:tc>
        <w:tc>
          <w:tcPr>
            <w:tcW w:w="3969" w:type="dxa"/>
            <w:shd w:val="clear" w:color="auto" w:fill="auto"/>
          </w:tcPr>
          <w:p w14:paraId="0DF91280" w14:textId="77777777" w:rsidR="000B598A" w:rsidRDefault="000B598A" w:rsidP="009528AB">
            <w:pPr>
              <w:spacing w:before="120"/>
              <w:rPr>
                <w:rFonts w:ascii="Arial" w:hAnsi="Arial" w:cs="Arial"/>
                <w:lang w:val="sl-SI"/>
              </w:rPr>
            </w:pPr>
            <w:r>
              <w:rPr>
                <w:rFonts w:ascii="Arial" w:hAnsi="Arial" w:cs="Arial"/>
                <w:lang w:val="sl-SI"/>
              </w:rPr>
              <w:t>3 leta:</w:t>
            </w:r>
          </w:p>
          <w:p w14:paraId="274780A8"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7C0E47" w14:paraId="7FC01D82" w14:textId="77777777" w:rsidTr="009528AB">
        <w:tc>
          <w:tcPr>
            <w:tcW w:w="5274" w:type="dxa"/>
            <w:shd w:val="clear" w:color="auto" w:fill="F2F2F2"/>
          </w:tcPr>
          <w:p w14:paraId="3D100FFD" w14:textId="77777777" w:rsidR="000B598A" w:rsidRPr="00BD3717" w:rsidRDefault="000B598A" w:rsidP="009528AB">
            <w:pPr>
              <w:jc w:val="left"/>
              <w:rPr>
                <w:rFonts w:ascii="Arial" w:hAnsi="Arial" w:cs="Arial"/>
                <w:i/>
                <w:lang w:val="sl-SI"/>
              </w:rPr>
            </w:pPr>
            <w:r w:rsidRPr="00BD3717">
              <w:rPr>
                <w:rFonts w:ascii="Arial" w:hAnsi="Arial" w:cs="Arial"/>
                <w:i/>
                <w:lang w:val="sl-SI"/>
              </w:rPr>
              <w:t>Opišite, kako so bile pridobljene zahtevane delovne izkušnje (kdaj,</w:t>
            </w:r>
            <w:r>
              <w:rPr>
                <w:rFonts w:ascii="Arial" w:hAnsi="Arial" w:cs="Arial"/>
                <w:i/>
                <w:lang w:val="sl-SI"/>
              </w:rPr>
              <w:t xml:space="preserve"> na katerih projektih,</w:t>
            </w:r>
            <w:r w:rsidRPr="00BD3717">
              <w:rPr>
                <w:rFonts w:ascii="Arial" w:hAnsi="Arial" w:cs="Arial"/>
                <w:i/>
                <w:lang w:val="sl-SI"/>
              </w:rPr>
              <w:t xml:space="preserve"> pri katerih delodajalcih oziroma naročnikih, v kakšni vlogi ipd.): </w:t>
            </w:r>
          </w:p>
        </w:tc>
        <w:tc>
          <w:tcPr>
            <w:tcW w:w="3969" w:type="dxa"/>
            <w:shd w:val="clear" w:color="auto" w:fill="auto"/>
          </w:tcPr>
          <w:p w14:paraId="2C421F8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b/>
                <w:lang w:val="sl-SI"/>
              </w:rPr>
              <w:fldChar w:fldCharType="begin">
                <w:ffData>
                  <w:name w:val="Besedilo17"/>
                  <w:enabled/>
                  <w:calcOnExit w:val="0"/>
                  <w:textInput/>
                </w:ffData>
              </w:fldChar>
            </w:r>
            <w:r w:rsidRPr="00BD3717">
              <w:rPr>
                <w:rFonts w:ascii="Arial" w:hAnsi="Arial" w:cs="Arial"/>
                <w:b/>
                <w:lang w:val="sl-SI"/>
              </w:rPr>
              <w:instrText xml:space="preserve"> FORMTEXT </w:instrText>
            </w:r>
            <w:r w:rsidRPr="00BD3717">
              <w:rPr>
                <w:rFonts w:ascii="Arial" w:hAnsi="Arial" w:cs="Arial"/>
                <w:b/>
                <w:lang w:val="sl-SI"/>
              </w:rPr>
            </w:r>
            <w:r w:rsidRPr="00BD3717">
              <w:rPr>
                <w:rFonts w:ascii="Arial" w:hAnsi="Arial" w:cs="Arial"/>
                <w:b/>
                <w:lang w:val="sl-SI"/>
              </w:rPr>
              <w:fldChar w:fldCharType="separate"/>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noProof/>
                <w:lang w:val="sl-SI"/>
              </w:rPr>
              <w:t> </w:t>
            </w:r>
            <w:r w:rsidRPr="00BD3717">
              <w:rPr>
                <w:rFonts w:ascii="Arial" w:hAnsi="Arial" w:cs="Arial"/>
                <w:b/>
                <w:lang w:val="sl-SI"/>
              </w:rPr>
              <w:fldChar w:fldCharType="end"/>
            </w:r>
          </w:p>
        </w:tc>
      </w:tr>
      <w:tr w:rsidR="000B598A" w:rsidRPr="007C0E47" w14:paraId="34B20151" w14:textId="77777777" w:rsidTr="009528AB">
        <w:tc>
          <w:tcPr>
            <w:tcW w:w="5274" w:type="dxa"/>
            <w:shd w:val="clear" w:color="auto" w:fill="F2F2F2"/>
            <w:vAlign w:val="center"/>
          </w:tcPr>
          <w:p w14:paraId="08390F86" w14:textId="77777777" w:rsidR="000B598A" w:rsidRPr="00BD3717" w:rsidRDefault="000B598A" w:rsidP="009528AB">
            <w:pPr>
              <w:jc w:val="left"/>
              <w:rPr>
                <w:rFonts w:ascii="Arial" w:hAnsi="Arial" w:cs="Arial"/>
                <w:i/>
                <w:lang w:val="sl-SI"/>
              </w:rPr>
            </w:pPr>
            <w:r w:rsidRPr="00BD3717">
              <w:rPr>
                <w:rFonts w:ascii="Arial" w:hAnsi="Arial" w:cs="Arial"/>
                <w:i/>
                <w:iCs/>
                <w:lang w:val="sl-SI"/>
              </w:rPr>
              <w:t>Delovne izkušnje je mogoče preveriti pri:</w:t>
            </w:r>
          </w:p>
        </w:tc>
        <w:tc>
          <w:tcPr>
            <w:tcW w:w="3969" w:type="dxa"/>
            <w:shd w:val="clear" w:color="auto" w:fill="auto"/>
          </w:tcPr>
          <w:p w14:paraId="10152E92" w14:textId="77777777" w:rsidR="000B598A" w:rsidRPr="00BD3717" w:rsidRDefault="000B598A" w:rsidP="009528AB">
            <w:pPr>
              <w:rPr>
                <w:rFonts w:ascii="Arial" w:hAnsi="Arial" w:cs="Arial"/>
                <w:lang w:val="sl-SI"/>
              </w:rPr>
            </w:pPr>
            <w:r w:rsidRPr="00BD3717">
              <w:rPr>
                <w:rFonts w:ascii="Arial" w:hAnsi="Arial" w:cs="Arial"/>
                <w:lang w:val="sl-SI"/>
              </w:rPr>
              <w:t xml:space="preserve">Ime in priimek: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17A854EF" w14:textId="77777777" w:rsidR="000B598A" w:rsidRPr="00BD3717" w:rsidRDefault="000B598A" w:rsidP="009528AB">
            <w:pPr>
              <w:rPr>
                <w:rFonts w:ascii="Arial" w:hAnsi="Arial" w:cs="Arial"/>
                <w:lang w:val="sl-SI"/>
              </w:rPr>
            </w:pPr>
            <w:r w:rsidRPr="00BD3717">
              <w:rPr>
                <w:rFonts w:ascii="Arial" w:hAnsi="Arial" w:cs="Arial"/>
                <w:lang w:val="sl-SI"/>
              </w:rPr>
              <w:t xml:space="preserve">Telefonska številka: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p>
          <w:p w14:paraId="2FCF09A6" w14:textId="77777777" w:rsidR="000B598A" w:rsidRPr="00BD3717" w:rsidRDefault="000B598A" w:rsidP="009528AB">
            <w:pPr>
              <w:spacing w:before="100" w:after="100" w:line="260" w:lineRule="atLeast"/>
              <w:rPr>
                <w:rFonts w:ascii="Arial" w:hAnsi="Arial" w:cs="Arial"/>
                <w:lang w:val="sl-SI"/>
              </w:rPr>
            </w:pPr>
            <w:r w:rsidRPr="00BD3717">
              <w:rPr>
                <w:rFonts w:ascii="Arial" w:hAnsi="Arial" w:cs="Arial"/>
                <w:lang w:val="sl-SI"/>
              </w:rPr>
              <w:t xml:space="preserve">Elektronski naslov: </w:t>
            </w:r>
            <w:r w:rsidRPr="00BD3717">
              <w:rPr>
                <w:rFonts w:ascii="Arial" w:hAnsi="Arial" w:cs="Arial"/>
                <w:lang w:val="sl-SI"/>
              </w:rPr>
              <w:fldChar w:fldCharType="begin">
                <w:ffData>
                  <w:name w:val="Besedilo585"/>
                  <w:enabled/>
                  <w:calcOnExit w:val="0"/>
                  <w:textInput/>
                </w:ffData>
              </w:fldChar>
            </w:r>
            <w:r w:rsidRPr="00BD3717">
              <w:rPr>
                <w:rFonts w:ascii="Arial" w:hAnsi="Arial" w:cs="Arial"/>
                <w:lang w:val="sl-SI"/>
              </w:rPr>
              <w:instrText xml:space="preserve"> FORMTEXT </w:instrText>
            </w:r>
            <w:r w:rsidRPr="00BD3717">
              <w:rPr>
                <w:rFonts w:ascii="Arial" w:hAnsi="Arial" w:cs="Arial"/>
                <w:lang w:val="sl-SI"/>
              </w:rPr>
            </w:r>
            <w:r w:rsidRPr="00BD3717">
              <w:rPr>
                <w:rFonts w:ascii="Arial" w:hAnsi="Arial" w:cs="Arial"/>
                <w:lang w:val="sl-SI"/>
              </w:rPr>
              <w:fldChar w:fldCharType="separate"/>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eastAsia="Arial Unicode MS" w:hAnsi="Arial" w:cs="Arial"/>
                <w:lang w:val="sl-SI"/>
              </w:rPr>
              <w:t> </w:t>
            </w:r>
            <w:r w:rsidRPr="00BD3717">
              <w:rPr>
                <w:rFonts w:ascii="Arial" w:hAnsi="Arial" w:cs="Arial"/>
                <w:lang w:val="sl-SI"/>
              </w:rPr>
              <w:fldChar w:fldCharType="end"/>
            </w:r>
            <w:r w:rsidRPr="00BD3717">
              <w:rPr>
                <w:rFonts w:ascii="Arial" w:hAnsi="Arial" w:cs="Arial"/>
                <w:lang w:val="sl-SI"/>
              </w:rPr>
              <w:t xml:space="preserve"> </w:t>
            </w:r>
            <w:r w:rsidRPr="00BD3717">
              <w:rPr>
                <w:rFonts w:ascii="Arial" w:hAnsi="Arial" w:cs="Arial"/>
                <w:i/>
                <w:lang w:val="sl-SI"/>
              </w:rPr>
              <w:t xml:space="preserve"> </w:t>
            </w:r>
          </w:p>
        </w:tc>
      </w:tr>
      <w:tr w:rsidR="000B598A" w:rsidRPr="0092722C" w14:paraId="328930C1" w14:textId="77777777" w:rsidTr="009528AB">
        <w:tc>
          <w:tcPr>
            <w:tcW w:w="9243" w:type="dxa"/>
            <w:gridSpan w:val="2"/>
            <w:shd w:val="clear" w:color="auto" w:fill="FFFFFF" w:themeFill="background1"/>
            <w:vAlign w:val="center"/>
          </w:tcPr>
          <w:p w14:paraId="2BE95C5D" w14:textId="77777777" w:rsidR="000B598A" w:rsidRPr="005A7A19" w:rsidRDefault="000B598A" w:rsidP="009528AB">
            <w:pPr>
              <w:spacing w:before="120"/>
              <w:rPr>
                <w:rFonts w:ascii="Arial" w:hAnsi="Arial" w:cs="Arial"/>
                <w:b/>
                <w:color w:val="000000"/>
                <w:lang w:val="sl-SI"/>
              </w:rPr>
            </w:pPr>
            <w:r w:rsidRPr="005A7A19">
              <w:rPr>
                <w:rFonts w:ascii="Arial" w:hAnsi="Arial" w:cs="Arial"/>
                <w:b/>
                <w:color w:val="000000"/>
                <w:lang w:val="sl-SI"/>
              </w:rPr>
              <w:t>Referenčni projekt</w:t>
            </w:r>
          </w:p>
        </w:tc>
      </w:tr>
      <w:tr w:rsidR="000B598A" w:rsidRPr="0092722C" w14:paraId="1A8FFD16" w14:textId="77777777" w:rsidTr="009528AB">
        <w:tc>
          <w:tcPr>
            <w:tcW w:w="5274" w:type="dxa"/>
            <w:shd w:val="clear" w:color="auto" w:fill="F2F2F2"/>
            <w:vAlign w:val="center"/>
          </w:tcPr>
          <w:p w14:paraId="54203534" w14:textId="77777777" w:rsidR="000B598A" w:rsidRDefault="000B598A" w:rsidP="009528AB">
            <w:pPr>
              <w:jc w:val="left"/>
              <w:rPr>
                <w:rFonts w:ascii="Arial" w:hAnsi="Arial" w:cs="Arial"/>
                <w:i/>
                <w:lang w:val="sl-SI"/>
              </w:rPr>
            </w:pPr>
          </w:p>
          <w:p w14:paraId="72A5E49A" w14:textId="77777777" w:rsidR="000B598A" w:rsidRPr="0092722C" w:rsidRDefault="000B598A" w:rsidP="009528AB">
            <w:pPr>
              <w:jc w:val="left"/>
              <w:rPr>
                <w:rFonts w:ascii="Arial" w:hAnsi="Arial" w:cs="Arial"/>
                <w:i/>
                <w:lang w:val="sl-SI"/>
              </w:rPr>
            </w:pPr>
            <w:r w:rsidRPr="0092722C">
              <w:rPr>
                <w:rFonts w:ascii="Arial" w:hAnsi="Arial" w:cs="Arial"/>
                <w:i/>
                <w:lang w:val="sl-SI"/>
              </w:rPr>
              <w:t xml:space="preserve">Naziv </w:t>
            </w:r>
            <w:r>
              <w:rPr>
                <w:rFonts w:ascii="Arial" w:hAnsi="Arial" w:cs="Arial"/>
                <w:i/>
                <w:lang w:val="sl-SI"/>
              </w:rPr>
              <w:t>r</w:t>
            </w:r>
            <w:r w:rsidRPr="0092722C">
              <w:rPr>
                <w:rFonts w:ascii="Arial" w:hAnsi="Arial" w:cs="Arial"/>
                <w:i/>
                <w:lang w:val="sl-SI"/>
              </w:rPr>
              <w:t>eferenčnega projekta:</w:t>
            </w:r>
          </w:p>
          <w:p w14:paraId="613FEA8B" w14:textId="77777777" w:rsidR="000B598A" w:rsidRPr="0092722C" w:rsidRDefault="000B598A" w:rsidP="009528AB">
            <w:pPr>
              <w:jc w:val="left"/>
              <w:rPr>
                <w:rFonts w:ascii="Arial" w:hAnsi="Arial" w:cs="Arial"/>
                <w:i/>
                <w:lang w:val="sl-SI"/>
              </w:rPr>
            </w:pPr>
          </w:p>
        </w:tc>
        <w:tc>
          <w:tcPr>
            <w:tcW w:w="3969" w:type="dxa"/>
            <w:shd w:val="clear" w:color="auto" w:fill="auto"/>
          </w:tcPr>
          <w:p w14:paraId="6C15C76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3CBD058" w14:textId="77777777" w:rsidTr="009528AB">
        <w:tc>
          <w:tcPr>
            <w:tcW w:w="5274" w:type="dxa"/>
            <w:shd w:val="clear" w:color="auto" w:fill="F2F2F2"/>
            <w:vAlign w:val="center"/>
          </w:tcPr>
          <w:p w14:paraId="20ECE4E0" w14:textId="77777777" w:rsidR="000B598A" w:rsidRDefault="000B598A" w:rsidP="009528AB">
            <w:pPr>
              <w:jc w:val="left"/>
              <w:rPr>
                <w:rFonts w:ascii="Arial" w:hAnsi="Arial" w:cs="Arial"/>
                <w:i/>
                <w:lang w:val="sl-SI"/>
              </w:rPr>
            </w:pPr>
            <w:r>
              <w:rPr>
                <w:rFonts w:ascii="Arial" w:hAnsi="Arial" w:cs="Arial"/>
                <w:i/>
                <w:lang w:val="sl-SI"/>
              </w:rPr>
              <w:t>Vloga kadra pri izvajanju referenčnega projekta:</w:t>
            </w:r>
          </w:p>
        </w:tc>
        <w:tc>
          <w:tcPr>
            <w:tcW w:w="3969" w:type="dxa"/>
            <w:shd w:val="clear" w:color="auto" w:fill="auto"/>
          </w:tcPr>
          <w:p w14:paraId="3B151B79"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39CAC097" w14:textId="77777777" w:rsidTr="009528AB">
        <w:trPr>
          <w:trHeight w:val="570"/>
        </w:trPr>
        <w:tc>
          <w:tcPr>
            <w:tcW w:w="5274" w:type="dxa"/>
            <w:shd w:val="clear" w:color="auto" w:fill="F2F2F2"/>
            <w:vAlign w:val="center"/>
          </w:tcPr>
          <w:p w14:paraId="2D047C36" w14:textId="77777777" w:rsidR="000B598A" w:rsidRPr="0092722C" w:rsidRDefault="000B598A" w:rsidP="009528AB">
            <w:pPr>
              <w:jc w:val="left"/>
              <w:rPr>
                <w:rFonts w:ascii="Arial" w:hAnsi="Arial" w:cs="Arial"/>
                <w:i/>
                <w:lang w:val="sl-SI"/>
              </w:rPr>
            </w:pPr>
            <w:r w:rsidRPr="0092722C">
              <w:rPr>
                <w:rFonts w:ascii="Arial" w:hAnsi="Arial" w:cs="Arial"/>
                <w:i/>
                <w:lang w:val="sl-SI"/>
              </w:rPr>
              <w:t>Naziv naročnika referenčnega projekta:</w:t>
            </w:r>
          </w:p>
        </w:tc>
        <w:tc>
          <w:tcPr>
            <w:tcW w:w="3969" w:type="dxa"/>
            <w:shd w:val="clear" w:color="auto" w:fill="auto"/>
          </w:tcPr>
          <w:p w14:paraId="201DFEF5" w14:textId="77777777" w:rsidR="000B598A" w:rsidRPr="0092722C" w:rsidRDefault="000B598A" w:rsidP="009528AB">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4F7B2199" w14:textId="77777777" w:rsidTr="00297525">
        <w:trPr>
          <w:trHeight w:val="433"/>
        </w:trPr>
        <w:tc>
          <w:tcPr>
            <w:tcW w:w="5274" w:type="dxa"/>
            <w:shd w:val="clear" w:color="auto" w:fill="F2F2F2"/>
            <w:vAlign w:val="center"/>
          </w:tcPr>
          <w:p w14:paraId="324B348D" w14:textId="77777777" w:rsidR="000B598A" w:rsidRPr="0092722C" w:rsidRDefault="000B598A" w:rsidP="009528AB">
            <w:pPr>
              <w:rPr>
                <w:rFonts w:ascii="Arial" w:hAnsi="Arial" w:cs="Arial"/>
                <w:i/>
                <w:lang w:val="sl-SI"/>
              </w:rPr>
            </w:pPr>
            <w:r w:rsidRPr="0092722C">
              <w:rPr>
                <w:rFonts w:ascii="Arial" w:hAnsi="Arial" w:cs="Arial"/>
                <w:i/>
                <w:lang w:val="sl-SI"/>
              </w:rPr>
              <w:t>Kratek opis projekta:</w:t>
            </w:r>
          </w:p>
        </w:tc>
        <w:tc>
          <w:tcPr>
            <w:tcW w:w="3969" w:type="dxa"/>
            <w:shd w:val="clear" w:color="auto" w:fill="auto"/>
          </w:tcPr>
          <w:p w14:paraId="0A2BDAF2" w14:textId="77777777" w:rsidR="000B598A" w:rsidRPr="0092722C" w:rsidRDefault="000B598A" w:rsidP="009528AB">
            <w:pPr>
              <w:spacing w:before="120"/>
              <w:rPr>
                <w:rFonts w:ascii="Arial" w:hAnsi="Arial" w:cs="Arial"/>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297525" w:rsidRPr="0092722C" w14:paraId="7B04651C" w14:textId="77777777" w:rsidTr="00297525">
        <w:trPr>
          <w:trHeight w:val="553"/>
        </w:trPr>
        <w:tc>
          <w:tcPr>
            <w:tcW w:w="5274" w:type="dxa"/>
            <w:shd w:val="clear" w:color="auto" w:fill="F2F2F2"/>
            <w:vAlign w:val="center"/>
          </w:tcPr>
          <w:p w14:paraId="781A5915" w14:textId="232FFC38" w:rsidR="00297525" w:rsidRPr="0092722C" w:rsidRDefault="00297525" w:rsidP="00297525">
            <w:pPr>
              <w:rPr>
                <w:rFonts w:ascii="Arial" w:hAnsi="Arial" w:cs="Arial"/>
                <w:i/>
                <w:lang w:val="sl-SI"/>
              </w:rPr>
            </w:pPr>
            <w:r>
              <w:rPr>
                <w:rFonts w:ascii="Arial" w:hAnsi="Arial" w:cs="Arial"/>
                <w:i/>
                <w:lang w:val="sl-SI"/>
              </w:rPr>
              <w:t>Obdobje izvajanja</w:t>
            </w:r>
            <w:r w:rsidRPr="0092722C">
              <w:rPr>
                <w:rFonts w:ascii="Arial" w:hAnsi="Arial" w:cs="Arial"/>
                <w:i/>
                <w:lang w:val="sl-SI"/>
              </w:rPr>
              <w:t xml:space="preserve"> projekta:</w:t>
            </w:r>
          </w:p>
        </w:tc>
        <w:tc>
          <w:tcPr>
            <w:tcW w:w="3969" w:type="dxa"/>
            <w:shd w:val="clear" w:color="auto" w:fill="auto"/>
          </w:tcPr>
          <w:p w14:paraId="25D86E18" w14:textId="0D8288D6" w:rsidR="00297525" w:rsidRPr="0092722C" w:rsidRDefault="00297525" w:rsidP="00297525">
            <w:pPr>
              <w:spacing w:before="120"/>
              <w:rPr>
                <w:rFonts w:ascii="Arial" w:hAnsi="Arial" w:cs="Arial"/>
                <w:b/>
                <w:color w:val="000000"/>
                <w:lang w:val="sl-SI"/>
              </w:rPr>
            </w:pPr>
            <w:r w:rsidRPr="0092722C">
              <w:rPr>
                <w:rFonts w:ascii="Arial" w:hAnsi="Arial" w:cs="Arial"/>
                <w:b/>
                <w:color w:val="000000"/>
                <w:lang w:val="sl-SI"/>
              </w:rPr>
              <w:fldChar w:fldCharType="begin">
                <w:ffData>
                  <w:name w:val="Besedilo17"/>
                  <w:enabled/>
                  <w:calcOnExit w:val="0"/>
                  <w:textInput/>
                </w:ffData>
              </w:fldChar>
            </w:r>
            <w:r w:rsidRPr="0092722C">
              <w:rPr>
                <w:rFonts w:ascii="Arial" w:hAnsi="Arial" w:cs="Arial"/>
                <w:b/>
                <w:color w:val="000000"/>
                <w:lang w:val="sl-SI"/>
              </w:rPr>
              <w:instrText xml:space="preserve"> FORMTEXT </w:instrText>
            </w:r>
            <w:r w:rsidRPr="0092722C">
              <w:rPr>
                <w:rFonts w:ascii="Arial" w:hAnsi="Arial" w:cs="Arial"/>
                <w:b/>
                <w:color w:val="000000"/>
                <w:lang w:val="sl-SI"/>
              </w:rPr>
            </w:r>
            <w:r w:rsidRPr="0092722C">
              <w:rPr>
                <w:rFonts w:ascii="Arial" w:hAnsi="Arial" w:cs="Arial"/>
                <w:b/>
                <w:color w:val="000000"/>
                <w:lang w:val="sl-SI"/>
              </w:rPr>
              <w:fldChar w:fldCharType="separate"/>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noProof/>
                <w:color w:val="000000"/>
                <w:lang w:val="sl-SI"/>
              </w:rPr>
              <w:t> </w:t>
            </w:r>
            <w:r w:rsidRPr="0092722C">
              <w:rPr>
                <w:rFonts w:ascii="Arial" w:hAnsi="Arial" w:cs="Arial"/>
                <w:b/>
                <w:color w:val="000000"/>
                <w:lang w:val="sl-SI"/>
              </w:rPr>
              <w:fldChar w:fldCharType="end"/>
            </w:r>
          </w:p>
        </w:tc>
      </w:tr>
      <w:tr w:rsidR="000B598A" w:rsidRPr="0092722C" w14:paraId="12569578" w14:textId="77777777" w:rsidTr="009528AB">
        <w:trPr>
          <w:trHeight w:val="597"/>
        </w:trPr>
        <w:tc>
          <w:tcPr>
            <w:tcW w:w="5274" w:type="dxa"/>
            <w:shd w:val="clear" w:color="auto" w:fill="F2F2F2"/>
            <w:vAlign w:val="center"/>
          </w:tcPr>
          <w:p w14:paraId="41C4C073" w14:textId="77777777" w:rsidR="000B598A" w:rsidRPr="00597F45" w:rsidRDefault="000B598A" w:rsidP="009528AB">
            <w:pPr>
              <w:rPr>
                <w:rFonts w:ascii="Arial" w:hAnsi="Arial" w:cs="Arial"/>
                <w:i/>
                <w:lang w:val="sl-SI"/>
              </w:rPr>
            </w:pPr>
            <w:r>
              <w:rPr>
                <w:rFonts w:ascii="Arial" w:hAnsi="Arial" w:cs="Arial"/>
                <w:i/>
                <w:lang w:val="sl-SI"/>
              </w:rPr>
              <w:t>Je informacijski sistem še aktiven?</w:t>
            </w:r>
          </w:p>
        </w:tc>
        <w:tc>
          <w:tcPr>
            <w:tcW w:w="3969" w:type="dxa"/>
            <w:shd w:val="clear" w:color="auto" w:fill="auto"/>
          </w:tcPr>
          <w:p w14:paraId="3417DBC3" w14:textId="77777777" w:rsidR="000B598A" w:rsidRPr="0092722C" w:rsidRDefault="000B598A" w:rsidP="009528AB">
            <w:pPr>
              <w:spacing w:before="120"/>
              <w:rPr>
                <w:rFonts w:ascii="Arial" w:hAnsi="Arial" w:cs="Arial"/>
                <w:b/>
                <w:color w:val="000000"/>
                <w:lang w:val="sl-SI"/>
              </w:rPr>
            </w:pP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DA          </w:t>
            </w:r>
            <w:r w:rsidRPr="00BD3717">
              <w:rPr>
                <w:rFonts w:ascii="Arial" w:hAnsi="Arial" w:cs="Arial"/>
                <w:lang w:val="sl-SI"/>
              </w:rPr>
              <w:fldChar w:fldCharType="begin">
                <w:ffData>
                  <w:name w:val="Potrditev1"/>
                  <w:enabled/>
                  <w:calcOnExit w:val="0"/>
                  <w:checkBox>
                    <w:sizeAuto/>
                    <w:default w:val="0"/>
                  </w:checkBox>
                </w:ffData>
              </w:fldChar>
            </w:r>
            <w:r w:rsidRPr="00BD3717">
              <w:rPr>
                <w:rFonts w:ascii="Arial" w:hAnsi="Arial" w:cs="Arial"/>
                <w:lang w:val="sl-SI"/>
              </w:rPr>
              <w:instrText xml:space="preserve"> FORMCHECKBOX </w:instrText>
            </w:r>
            <w:r w:rsidR="006E6C70">
              <w:rPr>
                <w:rFonts w:ascii="Arial" w:hAnsi="Arial" w:cs="Arial"/>
                <w:lang w:val="sl-SI"/>
              </w:rPr>
            </w:r>
            <w:r w:rsidR="006E6C70">
              <w:rPr>
                <w:rFonts w:ascii="Arial" w:hAnsi="Arial" w:cs="Arial"/>
                <w:lang w:val="sl-SI"/>
              </w:rPr>
              <w:fldChar w:fldCharType="separate"/>
            </w:r>
            <w:r w:rsidRPr="00BD3717">
              <w:rPr>
                <w:rFonts w:ascii="Arial" w:hAnsi="Arial" w:cs="Arial"/>
                <w:lang w:val="sl-SI"/>
              </w:rPr>
              <w:fldChar w:fldCharType="end"/>
            </w:r>
            <w:r w:rsidRPr="00BD3717">
              <w:rPr>
                <w:rFonts w:ascii="Arial" w:hAnsi="Arial" w:cs="Arial"/>
                <w:lang w:val="sl-SI"/>
              </w:rPr>
              <w:t xml:space="preserve"> NE</w:t>
            </w:r>
          </w:p>
        </w:tc>
      </w:tr>
      <w:tr w:rsidR="000B598A" w:rsidRPr="006E6C70" w14:paraId="310142F3" w14:textId="77777777" w:rsidTr="009528AB">
        <w:trPr>
          <w:trHeight w:val="839"/>
        </w:trPr>
        <w:tc>
          <w:tcPr>
            <w:tcW w:w="5274" w:type="dxa"/>
            <w:shd w:val="clear" w:color="auto" w:fill="F2F2F2"/>
            <w:vAlign w:val="center"/>
          </w:tcPr>
          <w:p w14:paraId="1EB0D6F7" w14:textId="77777777" w:rsidR="000B598A" w:rsidRPr="0092722C" w:rsidRDefault="000B598A" w:rsidP="009528AB">
            <w:pPr>
              <w:rPr>
                <w:rFonts w:ascii="Arial" w:hAnsi="Arial" w:cs="Arial"/>
                <w:i/>
                <w:lang w:val="sl-SI"/>
              </w:rPr>
            </w:pPr>
            <w:r w:rsidRPr="0092722C">
              <w:rPr>
                <w:rFonts w:ascii="Arial" w:hAnsi="Arial" w:cs="Arial"/>
                <w:i/>
                <w:lang w:val="sl-SI"/>
              </w:rPr>
              <w:lastRenderedPageBreak/>
              <w:t>Kontaktne osebe referenčnega naročnika in    telefonske številke ali  elektronski naslov, kjer je mogoče navedeno preveriti:</w:t>
            </w:r>
          </w:p>
        </w:tc>
        <w:tc>
          <w:tcPr>
            <w:tcW w:w="3969" w:type="dxa"/>
            <w:tcBorders>
              <w:bottom w:val="single" w:sz="4" w:space="0" w:color="auto"/>
            </w:tcBorders>
            <w:shd w:val="clear" w:color="auto" w:fill="auto"/>
          </w:tcPr>
          <w:p w14:paraId="01338851" w14:textId="77777777" w:rsidR="000B598A" w:rsidRPr="007139D2" w:rsidRDefault="000B598A" w:rsidP="009528AB">
            <w:pPr>
              <w:rPr>
                <w:rFonts w:ascii="Arial" w:hAnsi="Arial" w:cs="Arial"/>
                <w:bCs/>
                <w:color w:val="000000"/>
                <w:lang w:val="sl-SI"/>
              </w:rPr>
            </w:pPr>
            <w:r w:rsidRPr="0092722C">
              <w:rPr>
                <w:rFonts w:ascii="Arial" w:hAnsi="Arial" w:cs="Arial"/>
                <w:lang w:val="sl-SI"/>
              </w:rPr>
              <w:t xml:space="preserve">Predmetno izjavo je mogoče preveriti pri osebi </w:t>
            </w:r>
            <w:r w:rsidRPr="0092722C">
              <w:rPr>
                <w:rFonts w:ascii="Arial" w:hAnsi="Arial" w:cs="Arial"/>
                <w:b/>
                <w:bCs/>
                <w:color w:val="000000"/>
                <w:lang w:val="sl-SI"/>
              </w:rPr>
              <w:fldChar w:fldCharType="begin">
                <w:ffData>
                  <w:name w:val="Besedilo6"/>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bCs/>
                <w:noProof/>
                <w:color w:val="000000"/>
                <w:lang w:val="sl-SI"/>
              </w:rPr>
              <w:t> </w:t>
            </w:r>
            <w:r w:rsidRPr="0092722C">
              <w:rPr>
                <w:rFonts w:ascii="Arial" w:hAnsi="Arial" w:cs="Arial"/>
                <w:b/>
                <w:lang w:val="sl-SI"/>
              </w:rPr>
              <w:fldChar w:fldCharType="end"/>
            </w:r>
            <w:r w:rsidRPr="0092722C">
              <w:rPr>
                <w:rFonts w:ascii="Arial" w:hAnsi="Arial" w:cs="Arial"/>
                <w:lang w:val="sl-SI"/>
              </w:rPr>
              <w:t xml:space="preserve"> </w:t>
            </w:r>
            <w:r w:rsidRPr="0092722C">
              <w:rPr>
                <w:rFonts w:ascii="Arial" w:hAnsi="Arial" w:cs="Arial"/>
                <w:bCs/>
                <w:color w:val="000000"/>
                <w:lang w:val="sl-SI"/>
              </w:rPr>
              <w:t xml:space="preserve">na telefonski številki: </w:t>
            </w:r>
            <w:r w:rsidRPr="0092722C">
              <w:rPr>
                <w:rFonts w:ascii="Arial" w:hAnsi="Arial" w:cs="Arial"/>
                <w:b/>
                <w:bCs/>
                <w:color w:val="000000"/>
                <w:lang w:val="sl-SI"/>
              </w:rPr>
              <w:fldChar w:fldCharType="begin">
                <w:ffData>
                  <w:name w:val="Besedilo7"/>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bCs/>
                <w:color w:val="000000"/>
                <w:lang w:val="sl-SI"/>
              </w:rPr>
              <w:t> </w:t>
            </w:r>
            <w:r w:rsidRPr="0092722C">
              <w:rPr>
                <w:rFonts w:ascii="Arial" w:hAnsi="Arial" w:cs="Arial"/>
                <w:b/>
                <w:lang w:val="sl-SI"/>
              </w:rPr>
              <w:fldChar w:fldCharType="end"/>
            </w:r>
            <w:r w:rsidRPr="0092722C">
              <w:rPr>
                <w:rFonts w:ascii="Arial" w:hAnsi="Arial" w:cs="Arial"/>
                <w:bCs/>
                <w:color w:val="000000"/>
                <w:lang w:val="sl-SI"/>
              </w:rPr>
              <w:t xml:space="preserve"> ali elektronskem naslovu:</w:t>
            </w:r>
            <w:r w:rsidRPr="0092722C">
              <w:rPr>
                <w:rFonts w:ascii="Arial" w:hAnsi="Arial" w:cs="Arial"/>
                <w:b/>
                <w:bCs/>
                <w:color w:val="000000"/>
                <w:lang w:val="sl-SI"/>
              </w:rPr>
              <w:fldChar w:fldCharType="begin">
                <w:ffData>
                  <w:name w:val="Besedilo1"/>
                  <w:enabled/>
                  <w:calcOnExit w:val="0"/>
                  <w:textInput/>
                </w:ffData>
              </w:fldChar>
            </w:r>
            <w:r w:rsidRPr="0092722C">
              <w:rPr>
                <w:rFonts w:ascii="Arial" w:hAnsi="Arial" w:cs="Arial"/>
                <w:b/>
                <w:bCs/>
                <w:color w:val="000000"/>
                <w:lang w:val="sl-SI"/>
              </w:rPr>
              <w:instrText xml:space="preserve"> FORMTEXT </w:instrText>
            </w:r>
            <w:r w:rsidRPr="0092722C">
              <w:rPr>
                <w:rFonts w:ascii="Arial" w:hAnsi="Arial" w:cs="Arial"/>
                <w:b/>
                <w:bCs/>
                <w:color w:val="000000"/>
                <w:lang w:val="sl-SI"/>
              </w:rPr>
            </w:r>
            <w:r w:rsidRPr="0092722C">
              <w:rPr>
                <w:rFonts w:ascii="Arial" w:hAnsi="Arial" w:cs="Arial"/>
                <w:b/>
                <w:bCs/>
                <w:color w:val="000000"/>
                <w:lang w:val="sl-SI"/>
              </w:rPr>
              <w:fldChar w:fldCharType="separate"/>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eastAsia="Arial Unicode MS" w:hAnsi="Arial" w:cs="Arial"/>
                <w:b/>
                <w:bCs/>
                <w:noProof/>
                <w:color w:val="000000"/>
                <w:lang w:val="sl-SI"/>
              </w:rPr>
              <w:t> </w:t>
            </w:r>
            <w:r w:rsidRPr="0092722C">
              <w:rPr>
                <w:rFonts w:ascii="Arial" w:hAnsi="Arial" w:cs="Arial"/>
                <w:b/>
                <w:bCs/>
                <w:color w:val="000000"/>
                <w:lang w:val="sl-SI"/>
              </w:rPr>
              <w:fldChar w:fldCharType="end"/>
            </w:r>
            <w:r w:rsidRPr="0092722C">
              <w:rPr>
                <w:rFonts w:ascii="Arial" w:hAnsi="Arial" w:cs="Arial"/>
                <w:bCs/>
                <w:color w:val="000000"/>
                <w:lang w:val="sl-SI"/>
              </w:rPr>
              <w:t>.</w:t>
            </w:r>
          </w:p>
        </w:tc>
      </w:tr>
    </w:tbl>
    <w:p w14:paraId="5AB27E40" w14:textId="77777777" w:rsidR="000B598A" w:rsidRPr="000B598A" w:rsidRDefault="000B598A" w:rsidP="00D72B20">
      <w:pPr>
        <w:rPr>
          <w:rFonts w:ascii="Arial" w:hAnsi="Arial" w:cs="Arial"/>
          <w:lang w:val="it-IT"/>
        </w:rPr>
      </w:pPr>
    </w:p>
    <w:p w14:paraId="5932191B" w14:textId="5FAEB9BC" w:rsidR="00761A8D" w:rsidRDefault="00761A8D" w:rsidP="00D72B20">
      <w:pPr>
        <w:rPr>
          <w:rFonts w:ascii="Arial" w:hAnsi="Arial" w:cs="Arial"/>
          <w:lang w:val="sl-SI"/>
        </w:rPr>
      </w:pPr>
    </w:p>
    <w:p w14:paraId="521BCD6F" w14:textId="77777777" w:rsidR="00F87C46" w:rsidRDefault="00F87C46" w:rsidP="00831DDE">
      <w:pPr>
        <w:rPr>
          <w:rFonts w:ascii="Arial" w:hAnsi="Arial" w:cs="Arial"/>
          <w:lang w:val="sl-SI"/>
        </w:rPr>
      </w:pPr>
    </w:p>
    <w:p w14:paraId="580DA018" w14:textId="5126A1D8" w:rsidR="00831DDE" w:rsidRPr="00831DDE" w:rsidRDefault="00831DDE" w:rsidP="00831DDE">
      <w:pPr>
        <w:rPr>
          <w:rFonts w:ascii="Arial" w:hAnsi="Arial" w:cs="Arial"/>
          <w:lang w:val="sl-SI"/>
        </w:rPr>
      </w:pPr>
      <w:r w:rsidRPr="00831DDE">
        <w:rPr>
          <w:rFonts w:ascii="Arial" w:hAnsi="Arial" w:cs="Arial"/>
          <w:lang w:val="sl-SI"/>
        </w:rPr>
        <w:t>Pod kazensko in materialno odgovornostjo izjavljamo, da so navedeni podatki o prijavljenem kadru in njegovi usposobljenosti resnični.</w:t>
      </w:r>
    </w:p>
    <w:p w14:paraId="1DC3A72A" w14:textId="77777777" w:rsidR="00831DDE" w:rsidRPr="00831DDE" w:rsidRDefault="00831DDE" w:rsidP="00831DDE">
      <w:pPr>
        <w:rPr>
          <w:rFonts w:ascii="Arial" w:hAnsi="Arial" w:cs="Arial"/>
          <w:lang w:val="sl-SI"/>
        </w:rPr>
      </w:pPr>
    </w:p>
    <w:p w14:paraId="75F0C60E" w14:textId="63EF08B8" w:rsidR="002A2ADA" w:rsidRDefault="00831DDE" w:rsidP="00831DDE">
      <w:pPr>
        <w:rPr>
          <w:rFonts w:ascii="Arial" w:hAnsi="Arial" w:cs="Arial"/>
          <w:lang w:val="sl-SI"/>
        </w:rPr>
      </w:pPr>
      <w:r w:rsidRPr="00831DDE">
        <w:rPr>
          <w:rFonts w:ascii="Arial" w:hAnsi="Arial" w:cs="Arial"/>
          <w:lang w:val="sl-SI"/>
        </w:rPr>
        <w:t xml:space="preserve">Ponudnik dovoljuje naročniku, da verodostojnost </w:t>
      </w:r>
      <w:r w:rsidR="00EF24BF">
        <w:rPr>
          <w:rFonts w:ascii="Arial" w:hAnsi="Arial" w:cs="Arial"/>
          <w:lang w:val="sl-SI"/>
        </w:rPr>
        <w:t>izjav</w:t>
      </w:r>
      <w:r w:rsidRPr="00831DDE">
        <w:rPr>
          <w:rFonts w:ascii="Arial" w:hAnsi="Arial" w:cs="Arial"/>
          <w:lang w:val="sl-SI"/>
        </w:rPr>
        <w:t xml:space="preserve"> preveri pri naveden</w:t>
      </w:r>
      <w:r w:rsidR="00EF24BF">
        <w:rPr>
          <w:rFonts w:ascii="Arial" w:hAnsi="Arial" w:cs="Arial"/>
          <w:lang w:val="sl-SI"/>
        </w:rPr>
        <w:t>ih</w:t>
      </w:r>
      <w:r w:rsidRPr="00831DDE">
        <w:rPr>
          <w:rFonts w:ascii="Arial" w:hAnsi="Arial" w:cs="Arial"/>
          <w:lang w:val="sl-SI"/>
        </w:rPr>
        <w:t xml:space="preserve"> </w:t>
      </w:r>
      <w:r w:rsidR="00EF24BF">
        <w:rPr>
          <w:rFonts w:ascii="Arial" w:hAnsi="Arial" w:cs="Arial"/>
          <w:lang w:val="sl-SI"/>
        </w:rPr>
        <w:t>kontaktnih osebah</w:t>
      </w:r>
      <w:r w:rsidRPr="00831DDE">
        <w:rPr>
          <w:rFonts w:ascii="Arial" w:hAnsi="Arial" w:cs="Arial"/>
          <w:lang w:val="sl-SI"/>
        </w:rPr>
        <w:t>.</w:t>
      </w:r>
    </w:p>
    <w:p w14:paraId="2E62492F" w14:textId="77777777" w:rsidR="00F87C46" w:rsidRPr="00831DDE" w:rsidRDefault="00F87C46" w:rsidP="00831DDE">
      <w:pPr>
        <w:rPr>
          <w:rFonts w:ascii="Arial" w:hAnsi="Arial" w:cs="Arial"/>
          <w:highlight w:val="yellow"/>
          <w:lang w:val="sl-SI"/>
        </w:rPr>
      </w:pPr>
    </w:p>
    <w:p w14:paraId="30EAF216" w14:textId="2A6F3ADD" w:rsidR="00E23E1F" w:rsidRDefault="00E23E1F" w:rsidP="00E23E1F">
      <w:pPr>
        <w:spacing w:line="360" w:lineRule="auto"/>
        <w:rPr>
          <w:rFonts w:ascii="Arial" w:hAnsi="Arial" w:cs="Arial"/>
          <w:lang w:val="sl-SI" w:eastAsia="sl-SI"/>
        </w:rPr>
      </w:pPr>
    </w:p>
    <w:p w14:paraId="6866EC2B" w14:textId="7F6DFB28" w:rsidR="00B13B6A" w:rsidRPr="0092722C" w:rsidRDefault="00B13B6A" w:rsidP="00E23E1F">
      <w:pPr>
        <w:spacing w:line="360" w:lineRule="auto"/>
        <w:rPr>
          <w:rFonts w:ascii="Arial" w:hAnsi="Arial" w:cs="Arial"/>
          <w:lang w:val="sl-SI" w:eastAsia="sl-SI"/>
        </w:rPr>
      </w:pPr>
    </w:p>
    <w:tbl>
      <w:tblPr>
        <w:tblW w:w="0" w:type="auto"/>
        <w:jc w:val="right"/>
        <w:tblLook w:val="01E0" w:firstRow="1" w:lastRow="1" w:firstColumn="1" w:lastColumn="1" w:noHBand="0" w:noVBand="0"/>
      </w:tblPr>
      <w:tblGrid>
        <w:gridCol w:w="900"/>
        <w:gridCol w:w="1514"/>
        <w:gridCol w:w="3492"/>
        <w:gridCol w:w="82"/>
        <w:gridCol w:w="2905"/>
      </w:tblGrid>
      <w:tr w:rsidR="00C2437F" w:rsidRPr="00C2437F" w14:paraId="758C15FD" w14:textId="77777777" w:rsidTr="00D87013">
        <w:trPr>
          <w:jc w:val="right"/>
        </w:trPr>
        <w:tc>
          <w:tcPr>
            <w:tcW w:w="900" w:type="dxa"/>
            <w:shd w:val="clear" w:color="auto" w:fill="auto"/>
          </w:tcPr>
          <w:p w14:paraId="4055F827"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Kraj:</w:t>
            </w:r>
          </w:p>
        </w:tc>
        <w:tc>
          <w:tcPr>
            <w:tcW w:w="1514" w:type="dxa"/>
            <w:shd w:val="clear" w:color="auto" w:fill="auto"/>
            <w:vAlign w:val="center"/>
          </w:tcPr>
          <w:p w14:paraId="3D1DD8EB"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3574" w:type="dxa"/>
            <w:gridSpan w:val="2"/>
            <w:shd w:val="clear" w:color="auto" w:fill="auto"/>
          </w:tcPr>
          <w:p w14:paraId="3D1786A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Ime in priimek odgovorne osebe:</w:t>
            </w:r>
          </w:p>
        </w:tc>
        <w:tc>
          <w:tcPr>
            <w:tcW w:w="2905" w:type="dxa"/>
            <w:shd w:val="clear" w:color="auto" w:fill="auto"/>
          </w:tcPr>
          <w:p w14:paraId="4A95F2B0"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r>
      <w:tr w:rsidR="00C2437F" w:rsidRPr="00C2437F" w14:paraId="17749D0D" w14:textId="77777777" w:rsidTr="00D87013">
        <w:trPr>
          <w:jc w:val="right"/>
        </w:trPr>
        <w:tc>
          <w:tcPr>
            <w:tcW w:w="900" w:type="dxa"/>
            <w:shd w:val="clear" w:color="auto" w:fill="auto"/>
          </w:tcPr>
          <w:p w14:paraId="1A3472C3"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Datum:</w:t>
            </w:r>
          </w:p>
        </w:tc>
        <w:tc>
          <w:tcPr>
            <w:tcW w:w="1514" w:type="dxa"/>
            <w:shd w:val="clear" w:color="auto" w:fill="auto"/>
            <w:vAlign w:val="center"/>
          </w:tcPr>
          <w:p w14:paraId="69237363" w14:textId="77777777" w:rsidR="00C2437F" w:rsidRPr="00C2437F" w:rsidRDefault="00C2437F" w:rsidP="00C2437F">
            <w:pPr>
              <w:widowControl/>
              <w:suppressAutoHyphens w:val="0"/>
              <w:autoSpaceDE w:val="0"/>
              <w:autoSpaceDN w:val="0"/>
              <w:adjustRightInd w:val="0"/>
              <w:spacing w:line="260" w:lineRule="exact"/>
              <w:jc w:val="left"/>
              <w:rPr>
                <w:rFonts w:ascii="Arial" w:hAnsi="Arial" w:cs="Arial"/>
                <w:sz w:val="18"/>
                <w:szCs w:val="18"/>
                <w:lang w:val="sl-SI" w:eastAsia="en-US"/>
              </w:rPr>
            </w:pP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r w:rsidRPr="00C2437F">
              <w:rPr>
                <w:rFonts w:ascii="Arial" w:hAnsi="Arial" w:cs="Arial"/>
                <w:sz w:val="18"/>
                <w:szCs w:val="18"/>
                <w:lang w:val="sl-SI" w:eastAsia="en-US"/>
              </w:rPr>
              <w:fldChar w:fldCharType="begin">
                <w:ffData>
                  <w:name w:val="Besedilo669"/>
                  <w:enabled/>
                  <w:calcOnExit w:val="0"/>
                  <w:textInput/>
                </w:ffData>
              </w:fldChar>
            </w:r>
            <w:r w:rsidRPr="00C2437F">
              <w:rPr>
                <w:rFonts w:ascii="Arial" w:hAnsi="Arial" w:cs="Arial"/>
                <w:sz w:val="18"/>
                <w:szCs w:val="18"/>
                <w:lang w:val="sl-SI" w:eastAsia="en-US"/>
              </w:rPr>
              <w:instrText xml:space="preserve"> FORMTEXT </w:instrText>
            </w:r>
            <w:r w:rsidRPr="00C2437F">
              <w:rPr>
                <w:rFonts w:ascii="Arial" w:hAnsi="Arial" w:cs="Arial"/>
                <w:sz w:val="18"/>
                <w:szCs w:val="18"/>
                <w:lang w:val="sl-SI" w:eastAsia="en-US"/>
              </w:rPr>
            </w:r>
            <w:r w:rsidRPr="00C2437F">
              <w:rPr>
                <w:rFonts w:ascii="Arial" w:hAnsi="Arial" w:cs="Arial"/>
                <w:sz w:val="18"/>
                <w:szCs w:val="18"/>
                <w:lang w:val="sl-SI" w:eastAsia="en-US"/>
              </w:rPr>
              <w:fldChar w:fldCharType="separate"/>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noProof/>
                <w:sz w:val="18"/>
                <w:szCs w:val="18"/>
                <w:lang w:val="sl-SI" w:eastAsia="en-US"/>
              </w:rPr>
              <w:t> </w:t>
            </w:r>
            <w:r w:rsidRPr="00C2437F">
              <w:rPr>
                <w:rFonts w:ascii="Arial" w:hAnsi="Arial" w:cs="Arial"/>
                <w:sz w:val="18"/>
                <w:szCs w:val="18"/>
                <w:lang w:val="sl-SI" w:eastAsia="en-US"/>
              </w:rPr>
              <w:fldChar w:fldCharType="end"/>
            </w:r>
          </w:p>
        </w:tc>
        <w:tc>
          <w:tcPr>
            <w:tcW w:w="6479" w:type="dxa"/>
            <w:gridSpan w:val="3"/>
            <w:shd w:val="clear" w:color="auto" w:fill="auto"/>
          </w:tcPr>
          <w:p w14:paraId="100E80EC"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r w:rsidR="00C2437F" w:rsidRPr="00C2437F" w14:paraId="15F361F5" w14:textId="77777777" w:rsidTr="00D87013">
        <w:trPr>
          <w:jc w:val="right"/>
        </w:trPr>
        <w:tc>
          <w:tcPr>
            <w:tcW w:w="2414" w:type="dxa"/>
            <w:gridSpan w:val="2"/>
            <w:shd w:val="clear" w:color="auto" w:fill="auto"/>
          </w:tcPr>
          <w:p w14:paraId="6FB9C1DA"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c>
          <w:tcPr>
            <w:tcW w:w="3492" w:type="dxa"/>
            <w:shd w:val="clear" w:color="auto" w:fill="auto"/>
          </w:tcPr>
          <w:p w14:paraId="444EC8FF"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r w:rsidRPr="00C2437F">
              <w:rPr>
                <w:rFonts w:ascii="Arial" w:hAnsi="Arial" w:cs="Arial"/>
                <w:sz w:val="18"/>
                <w:szCs w:val="18"/>
                <w:lang w:val="sl-SI" w:eastAsia="en-US"/>
              </w:rPr>
              <w:t>Podpis:</w:t>
            </w:r>
          </w:p>
        </w:tc>
        <w:tc>
          <w:tcPr>
            <w:tcW w:w="2987" w:type="dxa"/>
            <w:gridSpan w:val="2"/>
            <w:shd w:val="clear" w:color="auto" w:fill="auto"/>
          </w:tcPr>
          <w:p w14:paraId="1D81C1C5" w14:textId="77777777" w:rsidR="00C2437F" w:rsidRPr="00C2437F" w:rsidRDefault="00C2437F" w:rsidP="00C2437F">
            <w:pPr>
              <w:widowControl/>
              <w:suppressAutoHyphens w:val="0"/>
              <w:autoSpaceDE w:val="0"/>
              <w:autoSpaceDN w:val="0"/>
              <w:adjustRightInd w:val="0"/>
              <w:spacing w:line="260" w:lineRule="exact"/>
              <w:rPr>
                <w:rFonts w:ascii="Arial" w:hAnsi="Arial" w:cs="Arial"/>
                <w:sz w:val="18"/>
                <w:szCs w:val="18"/>
                <w:lang w:val="sl-SI" w:eastAsia="en-US"/>
              </w:rPr>
            </w:pPr>
          </w:p>
        </w:tc>
      </w:tr>
    </w:tbl>
    <w:p w14:paraId="3501C11B" w14:textId="77777777" w:rsidR="00C2437F" w:rsidRPr="00C2437F" w:rsidRDefault="00C2437F" w:rsidP="00C2437F">
      <w:pPr>
        <w:widowControl/>
        <w:suppressAutoHyphens w:val="0"/>
        <w:spacing w:line="260" w:lineRule="exact"/>
        <w:jc w:val="left"/>
        <w:rPr>
          <w:rFonts w:ascii="Arial" w:hAnsi="Arial" w:cs="Arial"/>
          <w:sz w:val="18"/>
          <w:szCs w:val="18"/>
          <w:lang w:val="sl-SI" w:eastAsia="en-US"/>
        </w:rPr>
      </w:pPr>
    </w:p>
    <w:p w14:paraId="1F59FF21" w14:textId="77777777" w:rsidR="00CB5A89" w:rsidRPr="0092722C" w:rsidRDefault="00CB5A89" w:rsidP="00E23E1F">
      <w:pPr>
        <w:jc w:val="center"/>
        <w:rPr>
          <w:rFonts w:ascii="Arial" w:hAnsi="Arial" w:cs="Arial"/>
          <w:b/>
          <w:sz w:val="24"/>
          <w:szCs w:val="24"/>
          <w:lang w:val="sl-SI"/>
        </w:rPr>
      </w:pPr>
    </w:p>
    <w:sectPr w:rsidR="00CB5A89" w:rsidRPr="0092722C" w:rsidSect="00E1525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8"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8170A" w14:textId="77777777" w:rsidR="00AE0266" w:rsidRDefault="00AE0266">
      <w:r>
        <w:separator/>
      </w:r>
    </w:p>
  </w:endnote>
  <w:endnote w:type="continuationSeparator" w:id="0">
    <w:p w14:paraId="34C1DD52" w14:textId="77777777" w:rsidR="00AE0266" w:rsidRDefault="00AE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B2922" w14:textId="77777777" w:rsidR="006E6C70" w:rsidRDefault="006E6C7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39FF4" w14:textId="77777777" w:rsidR="006E6C70" w:rsidRDefault="006E6C7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4EFB4" w14:textId="77777777" w:rsidR="006E6C70" w:rsidRDefault="006E6C7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94984" w14:textId="77777777" w:rsidR="00AE0266" w:rsidRDefault="00AE0266">
      <w:r>
        <w:separator/>
      </w:r>
    </w:p>
  </w:footnote>
  <w:footnote w:type="continuationSeparator" w:id="0">
    <w:p w14:paraId="65895C1E" w14:textId="77777777" w:rsidR="00AE0266" w:rsidRDefault="00AE0266">
      <w:r>
        <w:continuationSeparator/>
      </w:r>
    </w:p>
  </w:footnote>
  <w:footnote w:id="1">
    <w:p w14:paraId="76A40BC5" w14:textId="2FF5BCDC" w:rsidR="00AE0266" w:rsidRPr="005A7A19" w:rsidRDefault="00AE0266">
      <w:pPr>
        <w:pStyle w:val="Sprotnaopomba-besedilo"/>
        <w:rPr>
          <w:rFonts w:ascii="Arial" w:hAnsi="Arial" w:cs="Arial"/>
          <w:sz w:val="18"/>
          <w:szCs w:val="18"/>
          <w:lang w:val="sl-SI"/>
        </w:rPr>
      </w:pPr>
      <w:r>
        <w:rPr>
          <w:rStyle w:val="Sprotnaopomba-sklic"/>
        </w:rPr>
        <w:footnoteRef/>
      </w:r>
      <w:r w:rsidRPr="005A7A19">
        <w:rPr>
          <w:lang w:val="sl-SI"/>
        </w:rPr>
        <w:t xml:space="preserve"> </w:t>
      </w:r>
      <w:r>
        <w:rPr>
          <w:rFonts w:ascii="Arial" w:hAnsi="Arial" w:cs="Arial"/>
          <w:sz w:val="18"/>
          <w:szCs w:val="18"/>
          <w:lang w:val="sl-SI"/>
        </w:rPr>
        <w:t>K</w:t>
      </w:r>
      <w:r w:rsidRPr="005A7A19">
        <w:rPr>
          <w:rFonts w:ascii="Arial" w:hAnsi="Arial" w:cs="Arial"/>
          <w:sz w:val="18"/>
          <w:szCs w:val="18"/>
          <w:lang w:val="sl-SI"/>
        </w:rPr>
        <w:t>ompleksen IS temelji na tri nivojski arhitekturi ter zajema logično in fizično ločitev na aplikacijski del, ki se izvaja na aplikacijskem strežniku, relacijsko podatkovno bazo, ki se izvaja na podatkovnem strežniku in spletni uporabniški vmesnik. Sistem mora imeti vsaj dve integraciji z drugimi informacijskimi sistemi ali informatiziranimi zbirkami podatkov, pri čemer mora biti vsaj ena izvedena z uporabo spletnih servisov (SOAP/REST)</w:t>
      </w:r>
      <w:r>
        <w:rPr>
          <w:rFonts w:ascii="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3213E" w14:textId="77777777" w:rsidR="006E6C70" w:rsidRDefault="006E6C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13F09" w14:textId="13D16292" w:rsidR="00AE0266" w:rsidRDefault="00AE0266" w:rsidP="00CA5A33">
    <w:pPr>
      <w:rPr>
        <w:rFonts w:ascii="Arial" w:hAnsi="Arial" w:cs="Arial"/>
      </w:rPr>
    </w:pPr>
    <w:r>
      <w:rPr>
        <w:noProof/>
        <w:lang w:val="sl-SI" w:eastAsia="sl-SI"/>
      </w:rPr>
      <w:drawing>
        <wp:anchor distT="0" distB="0" distL="114935" distR="114935" simplePos="0" relativeHeight="251657728" behindDoc="1" locked="0" layoutInCell="1" allowOverlap="1" wp14:anchorId="74D3D825" wp14:editId="44176D27">
          <wp:simplePos x="0" y="0"/>
          <wp:positionH relativeFrom="margin">
            <wp:posOffset>-5080</wp:posOffset>
          </wp:positionH>
          <wp:positionV relativeFrom="paragraph">
            <wp:posOffset>-190500</wp:posOffset>
          </wp:positionV>
          <wp:extent cx="5721985" cy="907415"/>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985" cy="907415"/>
                  </a:xfrm>
                  <a:prstGeom prst="rect">
                    <a:avLst/>
                  </a:prstGeom>
                  <a:noFill/>
                </pic:spPr>
              </pic:pic>
            </a:graphicData>
          </a:graphic>
          <wp14:sizeRelH relativeFrom="page">
            <wp14:pctWidth>0</wp14:pctWidth>
          </wp14:sizeRelH>
          <wp14:sizeRelV relativeFrom="page">
            <wp14:pctHeight>0</wp14:pctHeight>
          </wp14:sizeRelV>
        </wp:anchor>
      </w:drawing>
    </w:r>
  </w:p>
  <w:p w14:paraId="0BEBFDC3" w14:textId="1D02E321" w:rsidR="00AE0266" w:rsidRPr="002D1E28" w:rsidRDefault="00AE0266" w:rsidP="002D1E28">
    <w:pPr>
      <w:pStyle w:val="Glava"/>
      <w:jc w:val="right"/>
      <w:rPr>
        <w:rFonts w:ascii="Arial" w:hAnsi="Arial" w:cs="Arial"/>
        <w:lang w:val="sl-SI"/>
      </w:rPr>
    </w:pPr>
    <w:r>
      <w:rPr>
        <w:rFonts w:ascii="Arial" w:hAnsi="Arial" w:cs="Arial"/>
        <w:lang w:val="sl-SI"/>
      </w:rPr>
      <w:t>Obrazec »Kader</w:t>
    </w:r>
    <w:r w:rsidR="006E6C70">
      <w:rPr>
        <w:rFonts w:ascii="Arial" w:hAnsi="Arial" w:cs="Arial"/>
        <w:lang w:val="sl-SI"/>
      </w:rPr>
      <w:t>_popravljen</w:t>
    </w:r>
    <w:r>
      <w:rPr>
        <w:rFonts w:ascii="Arial" w:hAnsi="Arial" w:cs="Arial"/>
        <w:lang w:val="sl-SI"/>
      </w:rPr>
      <w:t>«</w:t>
    </w:r>
  </w:p>
  <w:p w14:paraId="7772CBDF" w14:textId="77777777" w:rsidR="00AE0266" w:rsidRDefault="00AE026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5C6E0" w14:textId="77777777" w:rsidR="006E6C70" w:rsidRDefault="006E6C7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2510B00"/>
    <w:multiLevelType w:val="hybridMultilevel"/>
    <w:tmpl w:val="306E4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0C793045"/>
    <w:multiLevelType w:val="hybridMultilevel"/>
    <w:tmpl w:val="FA9CD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C55B2"/>
    <w:multiLevelType w:val="hybridMultilevel"/>
    <w:tmpl w:val="255488D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9" w15:restartNumberingAfterBreak="0">
    <w:nsid w:val="28725783"/>
    <w:multiLevelType w:val="hybridMultilevel"/>
    <w:tmpl w:val="15B63F0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341C5B1E"/>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B1026D"/>
    <w:multiLevelType w:val="hybridMultilevel"/>
    <w:tmpl w:val="D68C40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E8369F"/>
    <w:multiLevelType w:val="hybridMultilevel"/>
    <w:tmpl w:val="29503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A5A57"/>
    <w:multiLevelType w:val="hybridMultilevel"/>
    <w:tmpl w:val="1A24424E"/>
    <w:lvl w:ilvl="0" w:tplc="DE2E4BC0">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7" w15:restartNumberingAfterBreak="0">
    <w:nsid w:val="4B246264"/>
    <w:multiLevelType w:val="hybridMultilevel"/>
    <w:tmpl w:val="7D907702"/>
    <w:lvl w:ilvl="0" w:tplc="0512C8E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2327D7"/>
    <w:multiLevelType w:val="hybridMultilevel"/>
    <w:tmpl w:val="27E860F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6"/>
  </w:num>
  <w:num w:numId="7">
    <w:abstractNumId w:val="5"/>
  </w:num>
  <w:num w:numId="8">
    <w:abstractNumId w:val="10"/>
  </w:num>
  <w:num w:numId="9">
    <w:abstractNumId w:val="12"/>
  </w:num>
  <w:num w:numId="10">
    <w:abstractNumId w:val="15"/>
  </w:num>
  <w:num w:numId="11">
    <w:abstractNumId w:val="18"/>
  </w:num>
  <w:num w:numId="12">
    <w:abstractNumId w:val="17"/>
  </w:num>
  <w:num w:numId="13">
    <w:abstractNumId w:val="11"/>
  </w:num>
  <w:num w:numId="14">
    <w:abstractNumId w:val="4"/>
  </w:num>
  <w:num w:numId="15">
    <w:abstractNumId w:val="6"/>
  </w:num>
  <w:num w:numId="16">
    <w:abstractNumId w:val="7"/>
  </w:num>
  <w:num w:numId="17">
    <w:abstractNumId w:val="9"/>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01E7"/>
    <w:rsid w:val="00002062"/>
    <w:rsid w:val="00060336"/>
    <w:rsid w:val="0006310D"/>
    <w:rsid w:val="00064B46"/>
    <w:rsid w:val="000828E0"/>
    <w:rsid w:val="00086749"/>
    <w:rsid w:val="000B23FB"/>
    <w:rsid w:val="000B598A"/>
    <w:rsid w:val="00124639"/>
    <w:rsid w:val="00127916"/>
    <w:rsid w:val="00140106"/>
    <w:rsid w:val="00146FEA"/>
    <w:rsid w:val="00172B3A"/>
    <w:rsid w:val="00191ED7"/>
    <w:rsid w:val="001C4F06"/>
    <w:rsid w:val="001E1CA0"/>
    <w:rsid w:val="001E2D3C"/>
    <w:rsid w:val="001F33CE"/>
    <w:rsid w:val="002007AE"/>
    <w:rsid w:val="00255D14"/>
    <w:rsid w:val="00262D9F"/>
    <w:rsid w:val="00263329"/>
    <w:rsid w:val="00274085"/>
    <w:rsid w:val="00274210"/>
    <w:rsid w:val="00297525"/>
    <w:rsid w:val="002A2ADA"/>
    <w:rsid w:val="002D1E28"/>
    <w:rsid w:val="002D3459"/>
    <w:rsid w:val="002E44E4"/>
    <w:rsid w:val="002E60EB"/>
    <w:rsid w:val="002E7F22"/>
    <w:rsid w:val="002F5780"/>
    <w:rsid w:val="00304935"/>
    <w:rsid w:val="003607B2"/>
    <w:rsid w:val="00373E1D"/>
    <w:rsid w:val="00376E4E"/>
    <w:rsid w:val="003840EB"/>
    <w:rsid w:val="00393DDA"/>
    <w:rsid w:val="003A2141"/>
    <w:rsid w:val="00426387"/>
    <w:rsid w:val="00430578"/>
    <w:rsid w:val="00451F3A"/>
    <w:rsid w:val="004611D6"/>
    <w:rsid w:val="00477F57"/>
    <w:rsid w:val="004A115A"/>
    <w:rsid w:val="004A7F99"/>
    <w:rsid w:val="00530F31"/>
    <w:rsid w:val="00533666"/>
    <w:rsid w:val="00534078"/>
    <w:rsid w:val="00535389"/>
    <w:rsid w:val="005463BA"/>
    <w:rsid w:val="005515B0"/>
    <w:rsid w:val="00556621"/>
    <w:rsid w:val="005629A1"/>
    <w:rsid w:val="00584194"/>
    <w:rsid w:val="00595ECF"/>
    <w:rsid w:val="00597F45"/>
    <w:rsid w:val="005A7A19"/>
    <w:rsid w:val="005B3B84"/>
    <w:rsid w:val="005D067B"/>
    <w:rsid w:val="005E79B4"/>
    <w:rsid w:val="006074D7"/>
    <w:rsid w:val="00620C27"/>
    <w:rsid w:val="006260D8"/>
    <w:rsid w:val="00643BDF"/>
    <w:rsid w:val="006939FB"/>
    <w:rsid w:val="00695A77"/>
    <w:rsid w:val="006A3F54"/>
    <w:rsid w:val="006E6C70"/>
    <w:rsid w:val="006F2F12"/>
    <w:rsid w:val="006F6229"/>
    <w:rsid w:val="007139D2"/>
    <w:rsid w:val="007334A6"/>
    <w:rsid w:val="007357EB"/>
    <w:rsid w:val="00761915"/>
    <w:rsid w:val="00761A8D"/>
    <w:rsid w:val="00762B21"/>
    <w:rsid w:val="00777223"/>
    <w:rsid w:val="007876CF"/>
    <w:rsid w:val="007B33DE"/>
    <w:rsid w:val="007C0E47"/>
    <w:rsid w:val="00801740"/>
    <w:rsid w:val="00815CBC"/>
    <w:rsid w:val="00822706"/>
    <w:rsid w:val="00831DDE"/>
    <w:rsid w:val="00857F77"/>
    <w:rsid w:val="008633B5"/>
    <w:rsid w:val="00870CB8"/>
    <w:rsid w:val="00872673"/>
    <w:rsid w:val="0088664C"/>
    <w:rsid w:val="008938DD"/>
    <w:rsid w:val="008B1F7A"/>
    <w:rsid w:val="008D7731"/>
    <w:rsid w:val="008E05DD"/>
    <w:rsid w:val="0090040C"/>
    <w:rsid w:val="00901CD3"/>
    <w:rsid w:val="0090398C"/>
    <w:rsid w:val="00911CE4"/>
    <w:rsid w:val="0092722C"/>
    <w:rsid w:val="00932F6B"/>
    <w:rsid w:val="009528AB"/>
    <w:rsid w:val="009873CA"/>
    <w:rsid w:val="00997E01"/>
    <w:rsid w:val="009A0656"/>
    <w:rsid w:val="009A6CF5"/>
    <w:rsid w:val="009D776F"/>
    <w:rsid w:val="009E1DCE"/>
    <w:rsid w:val="009E28AD"/>
    <w:rsid w:val="009F1874"/>
    <w:rsid w:val="009F3A60"/>
    <w:rsid w:val="00A0083A"/>
    <w:rsid w:val="00A07160"/>
    <w:rsid w:val="00A16D4E"/>
    <w:rsid w:val="00A42D66"/>
    <w:rsid w:val="00A527AC"/>
    <w:rsid w:val="00A7112C"/>
    <w:rsid w:val="00A7533B"/>
    <w:rsid w:val="00AB647B"/>
    <w:rsid w:val="00AC29AF"/>
    <w:rsid w:val="00AC4040"/>
    <w:rsid w:val="00AE0266"/>
    <w:rsid w:val="00B016BC"/>
    <w:rsid w:val="00B13B6A"/>
    <w:rsid w:val="00B375B2"/>
    <w:rsid w:val="00B543EA"/>
    <w:rsid w:val="00B70D7E"/>
    <w:rsid w:val="00B80A04"/>
    <w:rsid w:val="00BA7AB1"/>
    <w:rsid w:val="00BB60DD"/>
    <w:rsid w:val="00BF49FE"/>
    <w:rsid w:val="00BF5C42"/>
    <w:rsid w:val="00C12DF2"/>
    <w:rsid w:val="00C2437F"/>
    <w:rsid w:val="00C44048"/>
    <w:rsid w:val="00C4443E"/>
    <w:rsid w:val="00C82C03"/>
    <w:rsid w:val="00CA5A33"/>
    <w:rsid w:val="00CB4F47"/>
    <w:rsid w:val="00CB5A89"/>
    <w:rsid w:val="00CC3FC8"/>
    <w:rsid w:val="00CD452C"/>
    <w:rsid w:val="00CE718D"/>
    <w:rsid w:val="00D22707"/>
    <w:rsid w:val="00D257F2"/>
    <w:rsid w:val="00D26A2C"/>
    <w:rsid w:val="00D46ED7"/>
    <w:rsid w:val="00D72B20"/>
    <w:rsid w:val="00D76247"/>
    <w:rsid w:val="00D87013"/>
    <w:rsid w:val="00DB73E5"/>
    <w:rsid w:val="00DE7BC1"/>
    <w:rsid w:val="00E15255"/>
    <w:rsid w:val="00E15521"/>
    <w:rsid w:val="00E23E1F"/>
    <w:rsid w:val="00E3306D"/>
    <w:rsid w:val="00E3491E"/>
    <w:rsid w:val="00E34DEB"/>
    <w:rsid w:val="00E872EE"/>
    <w:rsid w:val="00E9179D"/>
    <w:rsid w:val="00E93E99"/>
    <w:rsid w:val="00EA3E52"/>
    <w:rsid w:val="00EB006D"/>
    <w:rsid w:val="00EB1ACD"/>
    <w:rsid w:val="00EF24BF"/>
    <w:rsid w:val="00F00599"/>
    <w:rsid w:val="00F06F89"/>
    <w:rsid w:val="00F11F9B"/>
    <w:rsid w:val="00F12FA4"/>
    <w:rsid w:val="00F420A3"/>
    <w:rsid w:val="00F44D94"/>
    <w:rsid w:val="00F46F21"/>
    <w:rsid w:val="00F62737"/>
    <w:rsid w:val="00F66642"/>
    <w:rsid w:val="00F87C46"/>
    <w:rsid w:val="00FE4DAF"/>
    <w:rsid w:val="00FF28FE"/>
    <w:rsid w:val="00FF7A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70F72B61"/>
  <w15:chartTrackingRefBased/>
  <w15:docId w15:val="{55B12316-0E1C-4FB8-8C65-85EF4C19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F3A"/>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rsid w:val="002D1E28"/>
    <w:rPr>
      <w:rFonts w:ascii="Calibri" w:hAnsi="Calibri"/>
      <w:lang w:val="en-US" w:eastAsia="zh-CN"/>
    </w:rPr>
  </w:style>
  <w:style w:type="character" w:customStyle="1" w:styleId="NogaZnak">
    <w:name w:val="Noga Znak"/>
    <w:link w:val="Noga"/>
    <w:uiPriority w:val="99"/>
    <w:rsid w:val="00376E4E"/>
    <w:rPr>
      <w:rFonts w:ascii="Calibri" w:hAnsi="Calibri"/>
      <w:lang w:val="en-US" w:eastAsia="zh-CN"/>
    </w:rPr>
  </w:style>
  <w:style w:type="paragraph" w:styleId="Naslov">
    <w:name w:val="Title"/>
    <w:basedOn w:val="Navaden"/>
    <w:next w:val="Navaden"/>
    <w:link w:val="NaslovZnak"/>
    <w:uiPriority w:val="10"/>
    <w:qFormat/>
    <w:rsid w:val="00A7533B"/>
    <w:pPr>
      <w:widowControl/>
      <w:suppressAutoHyphens w:val="0"/>
      <w:spacing w:before="120" w:after="420" w:line="240" w:lineRule="auto"/>
      <w:contextualSpacing/>
      <w:jc w:val="center"/>
    </w:pPr>
    <w:rPr>
      <w:rFonts w:ascii="Arial" w:hAnsi="Arial"/>
      <w:b/>
      <w:caps/>
      <w:spacing w:val="5"/>
      <w:kern w:val="28"/>
      <w:szCs w:val="52"/>
      <w:lang w:val="sl-SI" w:eastAsia="en-US"/>
    </w:rPr>
  </w:style>
  <w:style w:type="character" w:customStyle="1" w:styleId="NaslovZnak">
    <w:name w:val="Naslov Znak"/>
    <w:link w:val="Naslov"/>
    <w:uiPriority w:val="10"/>
    <w:rsid w:val="00A7533B"/>
    <w:rPr>
      <w:rFonts w:ascii="Arial" w:hAnsi="Arial"/>
      <w:b/>
      <w:caps/>
      <w:spacing w:val="5"/>
      <w:kern w:val="28"/>
      <w:szCs w:val="52"/>
      <w:lang w:eastAsia="en-US"/>
    </w:rPr>
  </w:style>
  <w:style w:type="paragraph" w:styleId="Sprotnaopomba-besedilo">
    <w:name w:val="footnote text"/>
    <w:basedOn w:val="Navaden"/>
    <w:link w:val="Sprotnaopomba-besediloZnak"/>
    <w:uiPriority w:val="99"/>
    <w:semiHidden/>
    <w:unhideWhenUsed/>
    <w:rsid w:val="00426387"/>
  </w:style>
  <w:style w:type="character" w:customStyle="1" w:styleId="Sprotnaopomba-besediloZnak">
    <w:name w:val="Sprotna opomba - besedilo Znak"/>
    <w:link w:val="Sprotnaopomba-besedilo"/>
    <w:uiPriority w:val="99"/>
    <w:semiHidden/>
    <w:rsid w:val="00426387"/>
    <w:rPr>
      <w:rFonts w:ascii="Calibri" w:hAnsi="Calibri"/>
      <w:lang w:val="en-US" w:eastAsia="zh-CN"/>
    </w:rPr>
  </w:style>
  <w:style w:type="character" w:styleId="Sprotnaopomba-sklic">
    <w:name w:val="footnote reference"/>
    <w:uiPriority w:val="99"/>
    <w:semiHidden/>
    <w:unhideWhenUsed/>
    <w:rsid w:val="00426387"/>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815CBC"/>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58524">
      <w:bodyDiv w:val="1"/>
      <w:marLeft w:val="0"/>
      <w:marRight w:val="0"/>
      <w:marTop w:val="0"/>
      <w:marBottom w:val="0"/>
      <w:divBdr>
        <w:top w:val="none" w:sz="0" w:space="0" w:color="auto"/>
        <w:left w:val="none" w:sz="0" w:space="0" w:color="auto"/>
        <w:bottom w:val="none" w:sz="0" w:space="0" w:color="auto"/>
        <w:right w:val="none" w:sz="0" w:space="0" w:color="auto"/>
      </w:divBdr>
    </w:div>
    <w:div w:id="225262094">
      <w:bodyDiv w:val="1"/>
      <w:marLeft w:val="0"/>
      <w:marRight w:val="0"/>
      <w:marTop w:val="0"/>
      <w:marBottom w:val="0"/>
      <w:divBdr>
        <w:top w:val="none" w:sz="0" w:space="0" w:color="auto"/>
        <w:left w:val="none" w:sz="0" w:space="0" w:color="auto"/>
        <w:bottom w:val="none" w:sz="0" w:space="0" w:color="auto"/>
        <w:right w:val="none" w:sz="0" w:space="0" w:color="auto"/>
      </w:divBdr>
    </w:div>
    <w:div w:id="263850203">
      <w:bodyDiv w:val="1"/>
      <w:marLeft w:val="0"/>
      <w:marRight w:val="0"/>
      <w:marTop w:val="0"/>
      <w:marBottom w:val="0"/>
      <w:divBdr>
        <w:top w:val="none" w:sz="0" w:space="0" w:color="auto"/>
        <w:left w:val="none" w:sz="0" w:space="0" w:color="auto"/>
        <w:bottom w:val="none" w:sz="0" w:space="0" w:color="auto"/>
        <w:right w:val="none" w:sz="0" w:space="0" w:color="auto"/>
      </w:divBdr>
    </w:div>
    <w:div w:id="888033760">
      <w:bodyDiv w:val="1"/>
      <w:marLeft w:val="0"/>
      <w:marRight w:val="0"/>
      <w:marTop w:val="0"/>
      <w:marBottom w:val="0"/>
      <w:divBdr>
        <w:top w:val="none" w:sz="0" w:space="0" w:color="auto"/>
        <w:left w:val="none" w:sz="0" w:space="0" w:color="auto"/>
        <w:bottom w:val="none" w:sz="0" w:space="0" w:color="auto"/>
        <w:right w:val="none" w:sz="0" w:space="0" w:color="auto"/>
      </w:divBdr>
    </w:div>
    <w:div w:id="1068922623">
      <w:bodyDiv w:val="1"/>
      <w:marLeft w:val="0"/>
      <w:marRight w:val="0"/>
      <w:marTop w:val="0"/>
      <w:marBottom w:val="0"/>
      <w:divBdr>
        <w:top w:val="none" w:sz="0" w:space="0" w:color="auto"/>
        <w:left w:val="none" w:sz="0" w:space="0" w:color="auto"/>
        <w:bottom w:val="none" w:sz="0" w:space="0" w:color="auto"/>
        <w:right w:val="none" w:sz="0" w:space="0" w:color="auto"/>
      </w:divBdr>
    </w:div>
    <w:div w:id="1186290395">
      <w:bodyDiv w:val="1"/>
      <w:marLeft w:val="0"/>
      <w:marRight w:val="0"/>
      <w:marTop w:val="0"/>
      <w:marBottom w:val="0"/>
      <w:divBdr>
        <w:top w:val="none" w:sz="0" w:space="0" w:color="auto"/>
        <w:left w:val="none" w:sz="0" w:space="0" w:color="auto"/>
        <w:bottom w:val="none" w:sz="0" w:space="0" w:color="auto"/>
        <w:right w:val="none" w:sz="0" w:space="0" w:color="auto"/>
      </w:divBdr>
    </w:div>
    <w:div w:id="1243878049">
      <w:bodyDiv w:val="1"/>
      <w:marLeft w:val="0"/>
      <w:marRight w:val="0"/>
      <w:marTop w:val="0"/>
      <w:marBottom w:val="0"/>
      <w:divBdr>
        <w:top w:val="none" w:sz="0" w:space="0" w:color="auto"/>
        <w:left w:val="none" w:sz="0" w:space="0" w:color="auto"/>
        <w:bottom w:val="none" w:sz="0" w:space="0" w:color="auto"/>
        <w:right w:val="none" w:sz="0" w:space="0" w:color="auto"/>
      </w:divBdr>
    </w:div>
    <w:div w:id="1439989388">
      <w:bodyDiv w:val="1"/>
      <w:marLeft w:val="0"/>
      <w:marRight w:val="0"/>
      <w:marTop w:val="0"/>
      <w:marBottom w:val="0"/>
      <w:divBdr>
        <w:top w:val="none" w:sz="0" w:space="0" w:color="auto"/>
        <w:left w:val="none" w:sz="0" w:space="0" w:color="auto"/>
        <w:bottom w:val="none" w:sz="0" w:space="0" w:color="auto"/>
        <w:right w:val="none" w:sz="0" w:space="0" w:color="auto"/>
      </w:divBdr>
    </w:div>
    <w:div w:id="1562404622">
      <w:bodyDiv w:val="1"/>
      <w:marLeft w:val="0"/>
      <w:marRight w:val="0"/>
      <w:marTop w:val="0"/>
      <w:marBottom w:val="0"/>
      <w:divBdr>
        <w:top w:val="none" w:sz="0" w:space="0" w:color="auto"/>
        <w:left w:val="none" w:sz="0" w:space="0" w:color="auto"/>
        <w:bottom w:val="none" w:sz="0" w:space="0" w:color="auto"/>
        <w:right w:val="none" w:sz="0" w:space="0" w:color="auto"/>
      </w:divBdr>
    </w:div>
    <w:div w:id="20161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972930-8FE4-4F73-B676-32790A79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2391</Words>
  <Characters>13632</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Katja Debeljak</cp:lastModifiedBy>
  <cp:revision>3</cp:revision>
  <cp:lastPrinted>2020-09-10T07:28:00Z</cp:lastPrinted>
  <dcterms:created xsi:type="dcterms:W3CDTF">2021-05-31T12:25:00Z</dcterms:created>
  <dcterms:modified xsi:type="dcterms:W3CDTF">2021-06-01T09:28:00Z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